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5931C2ED"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330553">
        <w:rPr>
          <w:rFonts w:ascii="GHEA Grapalat" w:hAnsi="GHEA Grapalat"/>
          <w:i w:val="0"/>
          <w:lang w:val="af-ZA"/>
        </w:rPr>
        <w:t>2</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119F35C0"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w:t>
      </w:r>
      <w:r w:rsidR="009E6C94">
        <w:rPr>
          <w:rFonts w:ascii="GHEA Grapalat" w:hAnsi="GHEA Grapalat"/>
          <w:i w:val="0"/>
          <w:lang w:val="af-ZA"/>
        </w:rPr>
        <w:t xml:space="preserve">ԲՄԽԾՁԲ-25/15 </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0387431D"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330553" w:rsidRPr="00330553">
        <w:rPr>
          <w:rFonts w:ascii="GHEA Grapalat" w:hAnsi="GHEA Grapalat"/>
          <w:b/>
          <w:i w:val="0"/>
          <w:lang w:val="af-ZA"/>
        </w:rPr>
        <w:t>ՀՀ Արմավիրի մարզի Արմավիր քաղաքի «</w:t>
      </w:r>
      <w:r w:rsidR="002841DD">
        <w:rPr>
          <w:rFonts w:ascii="GHEA Grapalat" w:hAnsi="GHEA Grapalat"/>
          <w:b/>
          <w:i w:val="0"/>
          <w:lang w:val="af-ZA"/>
        </w:rPr>
        <w:t>Արմավիրի հ. 8</w:t>
      </w:r>
      <w:r w:rsidR="00330553" w:rsidRPr="00330553">
        <w:rPr>
          <w:rFonts w:ascii="GHEA Grapalat" w:hAnsi="GHEA Grapalat"/>
          <w:b/>
          <w:i w:val="0"/>
          <w:lang w:val="af-ZA"/>
        </w:rPr>
        <w:t xml:space="preserve"> հիմնական դպրոց» 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5C4478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330553">
        <w:rPr>
          <w:rFonts w:ascii="GHEA Grapalat" w:hAnsi="GHEA Grapalat"/>
          <w:b/>
          <w:i w:val="0"/>
          <w:lang w:val="af-ZA"/>
        </w:rPr>
        <w:t>մարտի 25</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2841DD">
        <w:rPr>
          <w:rFonts w:ascii="GHEA Grapalat" w:hAnsi="GHEA Grapalat"/>
          <w:b/>
          <w:i w:val="0"/>
          <w:lang w:val="af-ZA"/>
        </w:rPr>
        <w:t>14:30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48CFF8A8"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330553">
        <w:rPr>
          <w:rFonts w:ascii="GHEA Grapalat" w:hAnsi="GHEA Grapalat"/>
          <w:b/>
          <w:i w:val="0"/>
          <w:lang w:val="af-ZA"/>
        </w:rPr>
        <w:t>մարտի 25</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2841DD">
        <w:rPr>
          <w:rFonts w:ascii="GHEA Grapalat" w:hAnsi="GHEA Grapalat"/>
          <w:b/>
          <w:i w:val="0"/>
          <w:lang w:val="af-ZA"/>
        </w:rPr>
        <w:t>14:30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100F68C6"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009E6C94">
        <w:rPr>
          <w:rFonts w:ascii="GHEA Grapalat" w:hAnsi="GHEA Grapalat" w:cs="Sylfaen"/>
          <w:color w:val="000000"/>
          <w:sz w:val="20"/>
          <w:szCs w:val="20"/>
        </w:rPr>
        <w:t>ԲՄԽԾՁԲ-25/</w:t>
      </w:r>
      <w:proofErr w:type="gramStart"/>
      <w:r w:rsidR="009E6C94">
        <w:rPr>
          <w:rFonts w:ascii="GHEA Grapalat" w:hAnsi="GHEA Grapalat" w:cs="Sylfaen"/>
          <w:color w:val="000000"/>
          <w:sz w:val="20"/>
          <w:szCs w:val="20"/>
        </w:rPr>
        <w:t xml:space="preserve">15 </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proofErr w:type="gramEnd"/>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1A6C1D9D"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7A7D42" w:rsidRPr="00364157">
        <w:rPr>
          <w:rFonts w:ascii="GHEA Grapalat" w:hAnsi="GHEA Grapalat" w:cs="Sylfaen"/>
          <w:color w:val="000000"/>
          <w:sz w:val="20"/>
          <w:szCs w:val="20"/>
        </w:rPr>
        <w:t>փետրվարի</w:t>
      </w:r>
      <w:r w:rsidR="007A7D42" w:rsidRPr="00330553">
        <w:rPr>
          <w:rFonts w:ascii="GHEA Grapalat" w:hAnsi="GHEA Grapalat" w:cs="Sylfaen"/>
          <w:color w:val="000000"/>
          <w:sz w:val="20"/>
          <w:szCs w:val="20"/>
          <w:lang w:val="af-ZA"/>
        </w:rPr>
        <w:t xml:space="preserve"> 1</w:t>
      </w:r>
      <w:r w:rsidR="00330553" w:rsidRPr="002841DD">
        <w:rPr>
          <w:rFonts w:ascii="GHEA Grapalat" w:hAnsi="GHEA Grapalat" w:cs="Sylfaen"/>
          <w:color w:val="000000"/>
          <w:sz w:val="20"/>
          <w:szCs w:val="20"/>
          <w:lang w:val="af-ZA"/>
        </w:rPr>
        <w:t>2</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1854E8E2" w:rsidR="00A10BAB" w:rsidRPr="00364157" w:rsidRDefault="00330553" w:rsidP="00B70A81">
      <w:pPr>
        <w:pStyle w:val="BodyText"/>
        <w:ind w:right="-7"/>
        <w:jc w:val="center"/>
        <w:rPr>
          <w:rFonts w:ascii="GHEA Grapalat" w:hAnsi="GHEA Grapalat"/>
          <w:bCs/>
          <w:noProof/>
          <w:lang w:val="af-ZA"/>
        </w:rPr>
      </w:pPr>
      <w:r>
        <w:rPr>
          <w:rFonts w:ascii="GHEA Grapalat" w:hAnsi="GHEA Grapalat"/>
          <w:noProof/>
          <w:lang w:val="af-ZA"/>
        </w:rPr>
        <w:t>ՀՀ ԱՐՄԱՎԻՐԻ ՄԱՐԶԻ ԱՐՄԱՎԻՐ ՔԱՂԱՔԻ «</w:t>
      </w:r>
      <w:r w:rsidR="002841DD">
        <w:rPr>
          <w:rFonts w:ascii="GHEA Grapalat" w:hAnsi="GHEA Grapalat"/>
          <w:noProof/>
          <w:lang w:val="af-ZA"/>
        </w:rPr>
        <w:t>ԱՐՄԱՎԻՐԻ Հ. 8</w:t>
      </w:r>
      <w:r>
        <w:rPr>
          <w:rFonts w:ascii="GHEA Grapalat" w:hAnsi="GHEA Grapalat"/>
          <w:noProof/>
          <w:lang w:val="af-ZA"/>
        </w:rPr>
        <w:t xml:space="preserve"> ՀԻՄՆԱԿԱՆ ԴՊՐՈՑ»</w:t>
      </w:r>
      <w:r w:rsidR="007A7D42" w:rsidRPr="00364157">
        <w:rPr>
          <w:rFonts w:ascii="GHEA Grapalat" w:hAnsi="GHEA Grapalat"/>
          <w:noProof/>
          <w:lang w:val="af-ZA"/>
        </w:rPr>
        <w:t xml:space="preserve"> 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48464043" w:rsidR="00A10BAB" w:rsidRPr="00364157" w:rsidRDefault="00E81DB3"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ԱՐՄԱՎԻՐԻ ՄԱՐԶԻ ԱՐՄԱՎԻՐ ՔԱՂԱՔԻ «</w:t>
      </w:r>
      <w:r w:rsidR="002841DD">
        <w:rPr>
          <w:rFonts w:ascii="GHEA Grapalat" w:hAnsi="GHEA Grapalat"/>
          <w:b/>
          <w:bCs/>
          <w:noProof/>
          <w:sz w:val="20"/>
          <w:lang w:val="af-ZA"/>
        </w:rPr>
        <w:t>ԱՐՄԱՎԻՐԻ Հ. 8</w:t>
      </w:r>
      <w:r>
        <w:rPr>
          <w:rFonts w:ascii="GHEA Grapalat" w:hAnsi="GHEA Grapalat"/>
          <w:b/>
          <w:bCs/>
          <w:noProof/>
          <w:sz w:val="20"/>
          <w:lang w:val="af-ZA"/>
        </w:rPr>
        <w:t xml:space="preserve"> ՀԻՄՆԱԿԱՆ ԴՊՐՈՑ»</w:t>
      </w:r>
      <w:r w:rsidRPr="00364157">
        <w:rPr>
          <w:rFonts w:ascii="GHEA Grapalat" w:hAnsi="GHEA Grapalat"/>
          <w:b/>
          <w:bCs/>
          <w:noProof/>
          <w:sz w:val="20"/>
          <w:lang w:val="af-ZA"/>
        </w:rPr>
        <w:t xml:space="preserve"> 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5A27B3AC"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w:t>
      </w:r>
      <w:r w:rsidR="009E6C94">
        <w:rPr>
          <w:rFonts w:ascii="GHEA Grapalat" w:hAnsi="GHEA Grapalat" w:cs="Times Armenian"/>
          <w:sz w:val="20"/>
          <w:lang w:val="af-ZA"/>
        </w:rPr>
        <w:t>ԲՄԽԾՁԲ-25/</w:t>
      </w:r>
      <w:proofErr w:type="gramStart"/>
      <w:r w:rsidR="009E6C94">
        <w:rPr>
          <w:rFonts w:ascii="GHEA Grapalat" w:hAnsi="GHEA Grapalat" w:cs="Times Armenian"/>
          <w:sz w:val="20"/>
          <w:lang w:val="af-ZA"/>
        </w:rPr>
        <w:t xml:space="preserve">15 </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proofErr w:type="gramEnd"/>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35F7FB20"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330553">
        <w:rPr>
          <w:rFonts w:ascii="GHEA Grapalat" w:hAnsi="GHEA Grapalat"/>
          <w:i w:val="0"/>
          <w:noProof/>
          <w:lang w:val="en-US"/>
        </w:rPr>
        <w:t>ՀՀ Արմավիրի մարզի Արմավիր քաղաքի «</w:t>
      </w:r>
      <w:r w:rsidR="002841DD">
        <w:rPr>
          <w:rFonts w:ascii="GHEA Grapalat" w:hAnsi="GHEA Grapalat"/>
          <w:i w:val="0"/>
          <w:noProof/>
          <w:lang w:val="en-US"/>
        </w:rPr>
        <w:t>Արմավիրի հ. 8</w:t>
      </w:r>
      <w:r w:rsidR="00330553">
        <w:rPr>
          <w:rFonts w:ascii="GHEA Grapalat" w:hAnsi="GHEA Grapalat"/>
          <w:i w:val="0"/>
          <w:noProof/>
          <w:lang w:val="en-US"/>
        </w:rPr>
        <w:t xml:space="preserve"> հիմնական դպրոց» 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2841DD"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434AE578" w:rsidR="008A7ADF" w:rsidRPr="00364157" w:rsidRDefault="00E81DB3" w:rsidP="002841DD">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w:t>
            </w:r>
            <w:r w:rsidR="002841DD">
              <w:rPr>
                <w:rFonts w:ascii="GHEA Grapalat" w:hAnsi="GHEA Grapalat" w:cs="Times Armenian"/>
                <w:b/>
                <w:sz w:val="18"/>
                <w:szCs w:val="18"/>
                <w:lang w:val="pt-BR"/>
              </w:rPr>
              <w:t>4</w:t>
            </w:r>
            <w:r>
              <w:rPr>
                <w:rFonts w:ascii="GHEA Grapalat" w:hAnsi="GHEA Grapalat" w:cs="Times Armenian"/>
                <w:b/>
                <w:sz w:val="18"/>
                <w:szCs w:val="18"/>
                <w:lang w:val="pt-BR"/>
              </w:rPr>
              <w:t xml:space="preserve"> 000</w:t>
            </w:r>
            <w:r w:rsidR="00482A73" w:rsidRPr="00364157">
              <w:rPr>
                <w:rFonts w:ascii="GHEA Grapalat" w:hAnsi="GHEA Grapalat" w:cs="Times Armenian"/>
                <w:b/>
                <w:sz w:val="18"/>
                <w:szCs w:val="18"/>
                <w:lang w:val="pt-BR"/>
              </w:rPr>
              <w:t xml:space="preserve"> 000</w:t>
            </w:r>
          </w:p>
        </w:tc>
        <w:tc>
          <w:tcPr>
            <w:tcW w:w="6806" w:type="dxa"/>
            <w:vAlign w:val="center"/>
          </w:tcPr>
          <w:p w14:paraId="3443A29D" w14:textId="4414D86D" w:rsidR="008A7ADF" w:rsidRPr="00364157" w:rsidRDefault="00330553"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Արմավիր քաղաքի «</w:t>
            </w:r>
            <w:r w:rsidR="002841DD">
              <w:rPr>
                <w:rFonts w:ascii="GHEA Grapalat" w:hAnsi="GHEA Grapalat" w:cs="Times Armenian"/>
                <w:b/>
                <w:sz w:val="18"/>
                <w:szCs w:val="18"/>
                <w:lang w:val="pt-BR"/>
              </w:rPr>
              <w:t>Արմավիրի հ. 8</w:t>
            </w:r>
            <w:r>
              <w:rPr>
                <w:rFonts w:ascii="GHEA Grapalat" w:hAnsi="GHEA Grapalat" w:cs="Times Armenian"/>
                <w:b/>
                <w:sz w:val="18"/>
                <w:szCs w:val="18"/>
                <w:lang w:val="pt-BR"/>
              </w:rPr>
              <w:t xml:space="preserve"> հիմնական դպրոց» 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E81DB3" w:rsidRDefault="008C34C8" w:rsidP="008C34C8">
      <w:pPr>
        <w:pStyle w:val="BodyTextIndent2"/>
        <w:spacing w:line="240" w:lineRule="auto"/>
        <w:ind w:firstLine="567"/>
        <w:rPr>
          <w:rFonts w:ascii="GHEA Grapalat" w:hAnsi="GHEA Grapalat"/>
          <w:color w:val="FF0000"/>
          <w:sz w:val="24"/>
          <w:szCs w:val="24"/>
        </w:rPr>
      </w:pPr>
      <w:r w:rsidRPr="00E81DB3">
        <w:rPr>
          <w:rFonts w:ascii="GHEA Grapalat" w:hAnsi="GHEA Grapalat"/>
          <w:b/>
          <w:color w:val="FF0000"/>
          <w:sz w:val="24"/>
          <w:szCs w:val="24"/>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2841DD"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36415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2841DD"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2841DD"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2841DD"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2841DD"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2841DD"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2841DD"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2841DD"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2841DD"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2841DD"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2841DD"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2841DD"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lastRenderedPageBreak/>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 xml:space="preserve">առնվազն մեկ օբյեկտի նախագծման աշխատանքներին, </w:t>
      </w:r>
      <w:r w:rsidRPr="0036415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5ABCDD40"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330553">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2841DD">
        <w:rPr>
          <w:rFonts w:ascii="GHEA Grapalat" w:hAnsi="GHEA Grapalat" w:cs="Sylfaen"/>
          <w:b/>
          <w:szCs w:val="24"/>
          <w:lang w:val="hy-AM"/>
        </w:rPr>
        <w:t>14:30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5A2D3678"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330553">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2841DD">
        <w:rPr>
          <w:rFonts w:ascii="GHEA Grapalat" w:hAnsi="GHEA Grapalat" w:cs="Sylfaen"/>
          <w:b/>
          <w:szCs w:val="24"/>
          <w:lang w:val="hy-AM"/>
        </w:rPr>
        <w:t>14:30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5BA0D0E3"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4F6A0405"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ԲՄԽԾՁԲ-25/</w:t>
      </w:r>
      <w:proofErr w:type="gramStart"/>
      <w:r w:rsidR="009E6C94">
        <w:rPr>
          <w:rFonts w:ascii="GHEA Grapalat" w:hAnsi="GHEA Grapalat" w:cs="Sylfaen"/>
          <w:sz w:val="20"/>
          <w:szCs w:val="20"/>
          <w:lang w:val="es-ES"/>
        </w:rPr>
        <w:t xml:space="preserve">15 </w:t>
      </w:r>
      <w:r w:rsidRPr="00364157">
        <w:rPr>
          <w:rFonts w:ascii="GHEA Grapalat" w:hAnsi="GHEA Grapalat" w:cs="Sylfaen"/>
          <w:sz w:val="20"/>
          <w:szCs w:val="20"/>
          <w:lang w:val="es-ES"/>
        </w:rPr>
        <w:t xml:space="preserve"> ծածկագրով</w:t>
      </w:r>
      <w:proofErr w:type="gramEnd"/>
      <w:r w:rsidRPr="00364157">
        <w:rPr>
          <w:rFonts w:ascii="GHEA Grapalat" w:hAnsi="GHEA Grapalat" w:cs="Sylfaen"/>
          <w:sz w:val="20"/>
          <w:szCs w:val="20"/>
          <w:lang w:val="es-ES"/>
        </w:rPr>
        <w:t xml:space="preserve">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0DDE44A4"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ԲՄԽԾՁԲ-25/</w:t>
      </w:r>
      <w:proofErr w:type="gramStart"/>
      <w:r w:rsidR="009E6C94">
        <w:rPr>
          <w:rFonts w:ascii="GHEA Grapalat" w:hAnsi="GHEA Grapalat" w:cs="Sylfaen"/>
          <w:sz w:val="20"/>
          <w:szCs w:val="20"/>
          <w:lang w:val="es-ES"/>
        </w:rPr>
        <w:t xml:space="preserve">15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364E6B9B"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 xml:space="preserve">ԲՄԽԾՁԲ-25/15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2EA2D6E5"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roofErr w:type="gramEnd"/>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4F0EE8"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4F0E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64157">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776B579D"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503A80A5"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w:t>
      </w:r>
      <w:r w:rsidR="009E6C94">
        <w:rPr>
          <w:rFonts w:ascii="GHEA Grapalat" w:hAnsi="GHEA Grapalat" w:cs="Sylfaen"/>
          <w:b/>
          <w:color w:val="000000"/>
          <w:lang w:val="hy-AM"/>
        </w:rPr>
        <w:t xml:space="preserve">ԲՄԽԾՁԲ-25/15 </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3CEBD07B"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w:t>
      </w:r>
      <w:r w:rsidR="009E6C94">
        <w:rPr>
          <w:rFonts w:ascii="GHEA Grapalat" w:hAnsi="GHEA Grapalat" w:cs="Arial"/>
          <w:sz w:val="20"/>
          <w:szCs w:val="20"/>
          <w:lang w:val="es-ES"/>
        </w:rPr>
        <w:t>ԲՄԽԾՁԲ-25/</w:t>
      </w:r>
      <w:proofErr w:type="gramStart"/>
      <w:r w:rsidR="009E6C94">
        <w:rPr>
          <w:rFonts w:ascii="GHEA Grapalat" w:hAnsi="GHEA Grapalat" w:cs="Arial"/>
          <w:sz w:val="20"/>
          <w:szCs w:val="20"/>
          <w:lang w:val="es-ES"/>
        </w:rPr>
        <w:t xml:space="preserve">15 </w:t>
      </w:r>
      <w:r w:rsidRPr="00364157">
        <w:rPr>
          <w:rFonts w:ascii="GHEA Grapalat" w:hAnsi="GHEA Grapalat" w:cs="Arial"/>
          <w:sz w:val="20"/>
          <w:szCs w:val="20"/>
          <w:lang w:val="es-ES"/>
        </w:rPr>
        <w:t xml:space="preserve"> 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841DD"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2841DD"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13F05DD" w:rsidR="00D12B9B" w:rsidRPr="00364157" w:rsidRDefault="00330553" w:rsidP="00F741A1">
            <w:pPr>
              <w:jc w:val="center"/>
              <w:rPr>
                <w:rFonts w:ascii="GHEA Grapalat" w:hAnsi="GHEA Grapalat"/>
                <w:b/>
                <w:bCs/>
                <w:sz w:val="18"/>
                <w:lang w:val="es-ES"/>
              </w:rPr>
            </w:pPr>
            <w:r>
              <w:rPr>
                <w:rFonts w:ascii="GHEA Grapalat" w:hAnsi="GHEA Grapalat"/>
                <w:b/>
                <w:bCs/>
                <w:sz w:val="18"/>
                <w:lang w:val="es-ES"/>
              </w:rPr>
              <w:t>ՀՀ Արմավիրի մարզի Արմավիր քաղաքի «</w:t>
            </w:r>
            <w:r w:rsidR="002841DD">
              <w:rPr>
                <w:rFonts w:ascii="GHEA Grapalat" w:hAnsi="GHEA Grapalat"/>
                <w:b/>
                <w:bCs/>
                <w:sz w:val="18"/>
                <w:lang w:val="es-ES"/>
              </w:rPr>
              <w:t>Արմավիրի հ. 8</w:t>
            </w:r>
            <w:r>
              <w:rPr>
                <w:rFonts w:ascii="GHEA Grapalat" w:hAnsi="GHEA Grapalat"/>
                <w:b/>
                <w:bCs/>
                <w:sz w:val="18"/>
                <w:lang w:val="es-ES"/>
              </w:rPr>
              <w:t xml:space="preserve"> հիմնական դպրոց» 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362F7203"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roofErr w:type="gramEnd"/>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04C98767"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w:t>
      </w:r>
      <w:r w:rsidR="009E6C94">
        <w:rPr>
          <w:rStyle w:val="Strong"/>
          <w:rFonts w:ascii="GHEA Grapalat" w:hAnsi="GHEA Grapalat"/>
          <w:b w:val="0"/>
          <w:sz w:val="20"/>
          <w:szCs w:val="20"/>
          <w:lang w:val="hy-AM"/>
        </w:rPr>
        <w:t xml:space="preserve">ԲՄԽԾՁԲ-25/15 </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62F81747"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w:t>
      </w:r>
      <w:r w:rsidR="009E6C94">
        <w:rPr>
          <w:rStyle w:val="Strong"/>
          <w:rFonts w:ascii="GHEA Grapalat" w:hAnsi="GHEA Grapalat"/>
          <w:b w:val="0"/>
          <w:sz w:val="20"/>
          <w:szCs w:val="20"/>
          <w:lang w:val="hy-AM"/>
        </w:rPr>
        <w:t xml:space="preserve">ԲՄԽԾՁԲ-25/15 </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7A619E15"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roofErr w:type="gramEnd"/>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605D35EB"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 xml:space="preserve">ԲՄԽԾՁԲ-25/15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2274D263"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 xml:space="preserve">ԲՄԽԾՁԲ-25/15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69617F3"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 xml:space="preserve">ԲՄԽԾՁԲ-25/15 </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6975DD8B"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 xml:space="preserve">ԲՄԽԾՁԲ-25/15 </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2D5B9335"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w:t>
      </w:r>
      <w:r w:rsidR="009E6C94">
        <w:rPr>
          <w:rFonts w:ascii="GHEA Grapalat" w:hAnsi="GHEA Grapalat"/>
          <w:b/>
          <w:lang w:val="es-ES"/>
        </w:rPr>
        <w:t>ԲՄԽԾՁԲ-25/</w:t>
      </w:r>
      <w:proofErr w:type="gramStart"/>
      <w:r w:rsidR="009E6C94">
        <w:rPr>
          <w:rFonts w:ascii="GHEA Grapalat" w:hAnsi="GHEA Grapalat"/>
          <w:b/>
          <w:lang w:val="es-ES"/>
        </w:rPr>
        <w:t xml:space="preserve">15 </w:t>
      </w:r>
      <w:r w:rsidR="001F2D0C" w:rsidRPr="00364157">
        <w:rPr>
          <w:rFonts w:ascii="GHEA Grapalat" w:hAnsi="GHEA Grapalat"/>
          <w:b/>
          <w:lang w:val="es-ES"/>
        </w:rPr>
        <w:t xml:space="preserve"> ծածկագրով</w:t>
      </w:r>
      <w:proofErr w:type="gramEnd"/>
      <w:r w:rsidR="001F2D0C" w:rsidRPr="00364157">
        <w:rPr>
          <w:rFonts w:ascii="GHEA Grapalat" w:hAnsi="GHEA Grapalat"/>
          <w:b/>
          <w:lang w:val="es-ES"/>
        </w:rPr>
        <w:t xml:space="preserve">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683CCD4B"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 xml:space="preserve">ԲՄԽԾՁԲ-25/15 </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2841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2841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2841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2841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2841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35C61CDA"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w:t>
      </w:r>
      <w:r w:rsidR="009E6C94">
        <w:rPr>
          <w:rFonts w:ascii="GHEA Grapalat" w:hAnsi="GHEA Grapalat"/>
          <w:b/>
          <w:lang w:val="hy-AM"/>
        </w:rPr>
        <w:t xml:space="preserve">ԲՄԽԾՁԲ-25/15 </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1BAFF664"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 xml:space="preserve">ԲՄԽԾՁԲ-25/15 </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3FF7B36"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 xml:space="preserve">ԲՄԽԾՁԲ-25/15 </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1349937"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 xml:space="preserve">ԲՄԽԾՁԲ-25/15 </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502D9538"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 xml:space="preserve">ԲՄԽԾՁԲ-25/15 </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629BB3C6"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 xml:space="preserve">ԲՄԽԾՁԲ-25/15 </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2841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2841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2841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2841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2841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38731433"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w:t>
      </w:r>
      <w:r w:rsidR="009E6C94">
        <w:rPr>
          <w:rFonts w:ascii="GHEA Grapalat" w:hAnsi="GHEA Grapalat" w:cs="Arial"/>
          <w:b/>
          <w:lang w:val="hy-AM"/>
        </w:rPr>
        <w:t xml:space="preserve">ԲՄԽԾՁԲ-25/15 </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3190141D"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 xml:space="preserve">ԲՄԽԾՁԲ-25/15 </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305FACEE"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 xml:space="preserve">ԲՄԽԾՁԲ-25/15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FE061DB"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 xml:space="preserve">ԲՄԽԾՁԲ-25/15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4AF35B5F"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 xml:space="preserve">ԲՄԽԾՁԲ-25/15 </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61B03CC7"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w:t>
      </w:r>
      <w:r w:rsidR="009E6C94">
        <w:rPr>
          <w:rFonts w:ascii="GHEA Grapalat" w:hAnsi="GHEA Grapalat" w:cs="Sylfaen"/>
          <w:b/>
          <w:sz w:val="20"/>
          <w:lang w:val="hy-AM"/>
        </w:rPr>
        <w:t xml:space="preserve">ԲՄԽԾՁԲ-25/15 </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59A6C376"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330553">
        <w:rPr>
          <w:rFonts w:ascii="GHEA Grapalat" w:hAnsi="GHEA Grapalat" w:cs="Sylfaen"/>
          <w:b/>
          <w:sz w:val="20"/>
          <w:szCs w:val="20"/>
          <w:lang w:val="hy-AM"/>
        </w:rPr>
        <w:t>ՀՀ Արմավիրի մարզի Արմավիր քաղաքի «</w:t>
      </w:r>
      <w:r w:rsidR="002841DD">
        <w:rPr>
          <w:rFonts w:ascii="GHEA Grapalat" w:hAnsi="GHEA Grapalat" w:cs="Sylfaen"/>
          <w:b/>
          <w:sz w:val="20"/>
          <w:szCs w:val="20"/>
          <w:lang w:val="hy-AM"/>
        </w:rPr>
        <w:t>Արմավիրի հ. 8</w:t>
      </w:r>
      <w:r w:rsidR="00330553">
        <w:rPr>
          <w:rFonts w:ascii="GHEA Grapalat" w:hAnsi="GHEA Grapalat" w:cs="Sylfaen"/>
          <w:b/>
          <w:sz w:val="20"/>
          <w:szCs w:val="20"/>
          <w:lang w:val="hy-AM"/>
        </w:rPr>
        <w:t xml:space="preserve"> հիմնական դպրոց» 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50BD7FDE"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 xml:space="preserve">ԲՄԽԾՁԲ-25/15 </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055D5B89" w:rsidR="008B76CD" w:rsidRPr="006C4753" w:rsidRDefault="00957359" w:rsidP="002841DD">
            <w:pPr>
              <w:jc w:val="center"/>
              <w:rPr>
                <w:rFonts w:ascii="GHEA Grapalat" w:hAnsi="GHEA Grapalat"/>
                <w:sz w:val="18"/>
                <w:szCs w:val="18"/>
                <w:lang w:val="ru-RU"/>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w:t>
            </w:r>
            <w:r w:rsidR="002841DD">
              <w:rPr>
                <w:rFonts w:ascii="GHEA Grapalat" w:hAnsi="GHEA Grapalat"/>
                <w:sz w:val="18"/>
                <w:szCs w:val="18"/>
              </w:rPr>
              <w:t>1</w:t>
            </w:r>
            <w:r w:rsidR="006C4753">
              <w:rPr>
                <w:rFonts w:ascii="GHEA Grapalat" w:hAnsi="GHEA Grapalat"/>
                <w:sz w:val="18"/>
                <w:szCs w:val="18"/>
                <w:lang w:val="ru-RU"/>
              </w:rPr>
              <w:t>3</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54D10F5D" w:rsidR="008B76CD" w:rsidRPr="00364157" w:rsidRDefault="002841DD" w:rsidP="008B76CD">
            <w:pPr>
              <w:jc w:val="center"/>
              <w:rPr>
                <w:rFonts w:ascii="GHEA Grapalat" w:hAnsi="GHEA Grapalat"/>
                <w:color w:val="FF0000"/>
                <w:sz w:val="18"/>
                <w:szCs w:val="18"/>
              </w:rPr>
            </w:pPr>
            <w:r w:rsidRPr="002841DD">
              <w:rPr>
                <w:rFonts w:ascii="GHEA Grapalat" w:hAnsi="GHEA Grapalat"/>
                <w:color w:val="000000"/>
                <w:sz w:val="18"/>
                <w:szCs w:val="18"/>
                <w:lang w:val="hy-AM"/>
              </w:rPr>
              <w:t>ՀՀ Արմավիրի մարզ, քաղաք Արմավիր, Խ</w:t>
            </w:r>
            <w:r w:rsidRPr="002841DD">
              <w:rPr>
                <w:rFonts w:ascii="MS Mincho" w:eastAsia="MS Mincho" w:hAnsi="MS Mincho" w:cs="MS Mincho" w:hint="eastAsia"/>
                <w:color w:val="000000"/>
                <w:sz w:val="18"/>
                <w:szCs w:val="18"/>
                <w:lang w:val="hy-AM"/>
              </w:rPr>
              <w:t>․</w:t>
            </w:r>
            <w:r w:rsidRPr="002841DD">
              <w:rPr>
                <w:rFonts w:ascii="GHEA Grapalat" w:hAnsi="GHEA Grapalat"/>
                <w:color w:val="000000"/>
                <w:sz w:val="18"/>
                <w:szCs w:val="18"/>
                <w:lang w:val="hy-AM"/>
              </w:rPr>
              <w:t xml:space="preserve"> </w:t>
            </w:r>
            <w:r w:rsidRPr="002841DD">
              <w:rPr>
                <w:rFonts w:ascii="GHEA Grapalat" w:hAnsi="GHEA Grapalat" w:cs="GHEA Grapalat"/>
                <w:color w:val="000000"/>
                <w:sz w:val="18"/>
                <w:szCs w:val="18"/>
                <w:lang w:val="hy-AM"/>
              </w:rPr>
              <w:t>Աբովյան</w:t>
            </w:r>
            <w:r w:rsidRPr="002841DD">
              <w:rPr>
                <w:rFonts w:ascii="GHEA Grapalat" w:hAnsi="GHEA Grapalat"/>
                <w:color w:val="000000"/>
                <w:sz w:val="18"/>
                <w:szCs w:val="18"/>
                <w:lang w:val="hy-AM"/>
              </w:rPr>
              <w:t xml:space="preserve"> </w:t>
            </w:r>
            <w:r w:rsidRPr="002841DD">
              <w:rPr>
                <w:rFonts w:ascii="GHEA Grapalat" w:hAnsi="GHEA Grapalat" w:cs="GHEA Grapalat"/>
                <w:color w:val="000000"/>
                <w:sz w:val="18"/>
                <w:szCs w:val="18"/>
                <w:lang w:val="hy-AM"/>
              </w:rPr>
              <w:t>փողոց</w:t>
            </w:r>
            <w:r w:rsidRPr="002841DD">
              <w:rPr>
                <w:rFonts w:ascii="GHEA Grapalat" w:hAnsi="GHEA Grapalat"/>
                <w:color w:val="000000"/>
                <w:sz w:val="18"/>
                <w:szCs w:val="18"/>
                <w:lang w:val="hy-AM"/>
              </w:rPr>
              <w:t xml:space="preserve"> 182</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AE241DF" w:rsidR="006C4753" w:rsidRDefault="006C4753"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tbl>
      <w:tblPr>
        <w:tblW w:w="0" w:type="auto"/>
        <w:tblInd w:w="-185" w:type="dxa"/>
        <w:tblCellMar>
          <w:left w:w="10" w:type="dxa"/>
          <w:right w:w="10" w:type="dxa"/>
        </w:tblCellMar>
        <w:tblLook w:val="04A0" w:firstRow="1" w:lastRow="0" w:firstColumn="1" w:lastColumn="0" w:noHBand="0" w:noVBand="1"/>
      </w:tblPr>
      <w:tblGrid>
        <w:gridCol w:w="794"/>
        <w:gridCol w:w="2544"/>
        <w:gridCol w:w="6742"/>
      </w:tblGrid>
      <w:tr w:rsidR="002841DD" w14:paraId="36B32C34"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104BD" w14:textId="7F7B0DDD" w:rsidR="002841DD" w:rsidRDefault="002841DD" w:rsidP="002841DD">
            <w:pPr>
              <w:rPr>
                <w:rFonts w:ascii="Calibri" w:eastAsia="Calibri" w:hAnsi="Calibri" w:cs="Calibri"/>
              </w:rPr>
            </w:pPr>
            <w:r>
              <w:rPr>
                <w:rFonts w:ascii="Calibri" w:eastAsia="Calibri" w:hAnsi="Calibri" w:cs="Calibri"/>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DF9A34" w14:textId="77777777" w:rsidR="002841DD" w:rsidRDefault="002841DD" w:rsidP="001626B9">
            <w:r>
              <w:rPr>
                <w:rFonts w:ascii="GHEA Grapalat" w:eastAsia="GHEA Grapalat" w:hAnsi="GHEA Grapalat" w:cs="GHEA Grapalat"/>
                <w:sz w:val="18"/>
              </w:rPr>
              <w:t>Նախագծման հիմքը</w:t>
            </w:r>
          </w:p>
        </w:tc>
        <w:tc>
          <w:tcPr>
            <w:tcW w:w="674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2BAB09" w14:textId="77777777" w:rsidR="002841DD" w:rsidRDefault="002841DD" w:rsidP="001626B9">
            <w:pPr>
              <w:rPr>
                <w:rFonts w:ascii="GHEA Grapalat" w:eastAsia="GHEA Grapalat" w:hAnsi="GHEA Grapalat" w:cs="GHEA Grapalat"/>
                <w:b/>
                <w:sz w:val="20"/>
              </w:rPr>
            </w:pPr>
          </w:p>
          <w:p w14:paraId="5A4D528F" w14:textId="77777777" w:rsidR="002841DD" w:rsidRDefault="002841DD" w:rsidP="001626B9">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63650D11" w14:textId="77777777" w:rsidR="002841DD" w:rsidRDefault="002841DD" w:rsidP="001626B9"/>
        </w:tc>
      </w:tr>
      <w:tr w:rsidR="002841DD" w14:paraId="2B1F4DE9"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B3975E" w14:textId="77777777" w:rsidR="002841DD" w:rsidRDefault="002841DD" w:rsidP="002841DD">
            <w:pPr>
              <w:jc w:val="center"/>
              <w:rPr>
                <w:rFonts w:ascii="Calibri" w:eastAsia="Calibri" w:hAnsi="Calibri" w:cs="Calibri"/>
              </w:rPr>
            </w:pP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2A7C6" w14:textId="77777777" w:rsidR="002841DD" w:rsidRDefault="002841DD" w:rsidP="001626B9">
            <w:r>
              <w:rPr>
                <w:rFonts w:ascii="GHEA Grapalat" w:eastAsia="GHEA Grapalat" w:hAnsi="GHEA Grapalat" w:cs="GHEA Grapalat"/>
                <w:sz w:val="18"/>
              </w:rPr>
              <w:t>Պատվիրատու</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B1A5D" w14:textId="77777777" w:rsidR="002841DD" w:rsidRDefault="002841DD" w:rsidP="001626B9">
            <w:pPr>
              <w:jc w:val="center"/>
            </w:pPr>
            <w:r>
              <w:rPr>
                <w:rFonts w:ascii="GHEA Grapalat" w:eastAsia="GHEA Grapalat" w:hAnsi="GHEA Grapalat" w:cs="GHEA Grapalat"/>
                <w:sz w:val="18"/>
              </w:rPr>
              <w:t>ՀՀ  քաղաքաշինության կոմիտե</w:t>
            </w:r>
          </w:p>
        </w:tc>
      </w:tr>
      <w:tr w:rsidR="002841DD" w14:paraId="7B21824D"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FC9B3D" w14:textId="2ECFDD42" w:rsidR="002841DD" w:rsidRDefault="002841DD" w:rsidP="002841DD">
            <w:pPr>
              <w:rPr>
                <w:rFonts w:ascii="Calibri" w:eastAsia="Calibri" w:hAnsi="Calibri" w:cs="Calibri"/>
              </w:rPr>
            </w:pPr>
            <w:r>
              <w:rPr>
                <w:rFonts w:ascii="Calibri" w:eastAsia="Calibri" w:hAnsi="Calibri" w:cs="Calibri"/>
              </w:rPr>
              <w:t>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DC6AD1" w14:textId="77777777" w:rsidR="002841DD" w:rsidRDefault="002841DD" w:rsidP="001626B9">
            <w:r>
              <w:rPr>
                <w:rFonts w:ascii="GHEA Grapalat" w:eastAsia="GHEA Grapalat" w:hAnsi="GHEA Grapalat" w:cs="GHEA Grapalat"/>
                <w:sz w:val="18"/>
              </w:rPr>
              <w:t>Նախագծման համար հիմք հանդիսացող փաստաթղթեր</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FAD746" w14:textId="77777777" w:rsidR="002841DD" w:rsidRDefault="002841DD" w:rsidP="001626B9">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2841DD" w14:paraId="09306526"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90B710" w14:textId="7767FE1F" w:rsidR="002841DD" w:rsidRDefault="002841DD" w:rsidP="002841DD">
            <w:pPr>
              <w:rPr>
                <w:rFonts w:ascii="Calibri" w:eastAsia="Calibri" w:hAnsi="Calibri" w:cs="Calibri"/>
              </w:rPr>
            </w:pPr>
            <w:r>
              <w:rPr>
                <w:rFonts w:ascii="Calibri" w:eastAsia="Calibri" w:hAnsi="Calibri" w:cs="Calibri"/>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BBAA6" w14:textId="77777777" w:rsidR="002841DD" w:rsidRDefault="002841DD" w:rsidP="001626B9">
            <w:r>
              <w:rPr>
                <w:rFonts w:ascii="GHEA Grapalat" w:eastAsia="GHEA Grapalat" w:hAnsi="GHEA Grapalat" w:cs="GHEA Grapalat"/>
                <w:sz w:val="18"/>
              </w:rPr>
              <w:t>Նախագծման փուլեր</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46A58" w14:textId="77777777" w:rsidR="002841DD" w:rsidRDefault="002841DD" w:rsidP="001626B9">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2841DD" w14:paraId="58F7FA10"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A5189B" w14:textId="6B8CE099" w:rsidR="002841DD" w:rsidRDefault="002841DD" w:rsidP="002841DD">
            <w:pPr>
              <w:rPr>
                <w:rFonts w:ascii="Calibri" w:eastAsia="Calibri" w:hAnsi="Calibri" w:cs="Calibri"/>
              </w:rPr>
            </w:pPr>
            <w:r>
              <w:rPr>
                <w:rFonts w:ascii="Calibri" w:eastAsia="Calibri" w:hAnsi="Calibri" w:cs="Calibri"/>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DB5D1" w14:textId="77777777" w:rsidR="002841DD" w:rsidRDefault="002841DD" w:rsidP="001626B9">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3B250604" w14:textId="77777777" w:rsidR="002841DD" w:rsidRDefault="002841DD" w:rsidP="001626B9"/>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4A14C" w14:textId="77777777" w:rsidR="002841DD" w:rsidRDefault="002841DD" w:rsidP="001626B9">
            <w:pPr>
              <w:rPr>
                <w:rFonts w:ascii="GHEA Grapalat" w:eastAsia="GHEA Grapalat" w:hAnsi="GHEA Grapalat" w:cs="GHEA Grapalat"/>
                <w:color w:val="000000"/>
                <w:sz w:val="18"/>
              </w:rPr>
            </w:pPr>
            <w:r>
              <w:rPr>
                <w:rFonts w:ascii="GHEA Grapalat" w:eastAsia="GHEA Grapalat" w:hAnsi="GHEA Grapalat" w:cs="GHEA Grapalat"/>
                <w:color w:val="000000"/>
                <w:sz w:val="18"/>
              </w:rPr>
              <w:t>ՀՀ Արմավիրի մարզի Արմավիր քաղաքի «Արմավիրի հ</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 xml:space="preserve"> 8 հիմնական դպրոց» ՊՈԱԿ-ի շենքը ներառված է անշարժ գույքի նկատմամբ իրավունքի պետական գրանցման ՀՀ N 08082024-04-0029</w:t>
            </w:r>
            <w:r>
              <w:rPr>
                <w:rFonts w:ascii="GHEA Grapalat" w:eastAsia="GHEA Grapalat" w:hAnsi="GHEA Grapalat" w:cs="GHEA Grapalat"/>
                <w:i/>
                <w:color w:val="000000"/>
                <w:sz w:val="18"/>
              </w:rPr>
              <w:t xml:space="preserve"> </w:t>
            </w:r>
            <w:r>
              <w:rPr>
                <w:rFonts w:ascii="GHEA Grapalat" w:eastAsia="GHEA Grapalat" w:hAnsi="GHEA Grapalat" w:cs="GHEA Grapalat"/>
                <w:color w:val="000000"/>
                <w:sz w:val="18"/>
              </w:rPr>
              <w:t>վկայականում ամրագրված հողամասի սահմաններում։ Մակերեսի չափը՝ 2,73 հա։</w:t>
            </w:r>
          </w:p>
          <w:p w14:paraId="2D8C8BEB" w14:textId="77777777" w:rsidR="002841DD" w:rsidRDefault="002841DD" w:rsidP="001626B9">
            <w:pPr>
              <w:rPr>
                <w:rFonts w:ascii="GHEA Grapalat" w:eastAsia="GHEA Grapalat" w:hAnsi="GHEA Grapalat" w:cs="GHEA Grapalat"/>
                <w:color w:val="000000"/>
                <w:sz w:val="18"/>
              </w:rPr>
            </w:pPr>
            <w:r>
              <w:rPr>
                <w:rFonts w:ascii="GHEA Grapalat" w:eastAsia="GHEA Grapalat" w:hAnsi="GHEA Grapalat" w:cs="GHEA Grapalat"/>
                <w:color w:val="000000"/>
                <w:sz w:val="18"/>
              </w:rPr>
              <w:t>02</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04.2024թ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«Սեդրակ Մուրադյան» ԱՁ-ի կողմից տրվել </w:t>
            </w:r>
            <w:proofErr w:type="gramStart"/>
            <w:r>
              <w:rPr>
                <w:rFonts w:ascii="GHEA Grapalat" w:eastAsia="GHEA Grapalat" w:hAnsi="GHEA Grapalat" w:cs="GHEA Grapalat"/>
                <w:color w:val="000000"/>
                <w:sz w:val="18"/>
              </w:rPr>
              <w:t xml:space="preserve">է </w:t>
            </w:r>
            <w:r>
              <w:rPr>
                <w:rFonts w:ascii="GHEA Grapalat" w:eastAsia="GHEA Grapalat" w:hAnsi="GHEA Grapalat" w:cs="GHEA Grapalat"/>
                <w:b/>
              </w:rPr>
              <w:t xml:space="preserve"> </w:t>
            </w:r>
            <w:r>
              <w:rPr>
                <w:rFonts w:ascii="GHEA Grapalat" w:eastAsia="GHEA Grapalat" w:hAnsi="GHEA Grapalat" w:cs="GHEA Grapalat"/>
                <w:color w:val="000000"/>
                <w:sz w:val="18"/>
              </w:rPr>
              <w:t>ՀՀ</w:t>
            </w:r>
            <w:proofErr w:type="gramEnd"/>
            <w:r>
              <w:rPr>
                <w:rFonts w:ascii="GHEA Grapalat" w:eastAsia="GHEA Grapalat" w:hAnsi="GHEA Grapalat" w:cs="GHEA Grapalat"/>
                <w:color w:val="000000"/>
                <w:sz w:val="18"/>
              </w:rPr>
              <w:t xml:space="preserve"> Արմավիրի մարզ, Արմավիր համայնք, Արմավիր քաղաք, Խ</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 xml:space="preserve"> Աբովյան փողոց 182 «Արմավիրի հ</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 xml:space="preserve"> 8 հիմնական դպրոց» ՊՈԱԿ-ի</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03E08FC4" w14:textId="77777777" w:rsidR="002841DD" w:rsidRDefault="002841DD" w:rsidP="001626B9">
            <w:r>
              <w:rPr>
                <w:rFonts w:ascii="GHEA Grapalat" w:eastAsia="GHEA Grapalat" w:hAnsi="GHEA Grapalat" w:cs="GHEA Grapalat"/>
                <w:color w:val="000000"/>
                <w:sz w:val="18"/>
              </w:rPr>
              <w:t>Տարածքը գտնվում է ՀՀ Արմավիրի մարզ, քաղաք Արմավիր, Խ</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 xml:space="preserve"> Աբովյան փողոց 182 հասցեում</w:t>
            </w:r>
          </w:p>
        </w:tc>
      </w:tr>
      <w:tr w:rsidR="002841DD" w14:paraId="2AF25B71" w14:textId="77777777" w:rsidTr="002841DD">
        <w:tc>
          <w:tcPr>
            <w:tcW w:w="100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4129EE" w14:textId="77777777" w:rsidR="002841DD" w:rsidRDefault="002841DD" w:rsidP="001626B9">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2841DD" w14:paraId="3B442F17"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AAB892" w14:textId="169138CF" w:rsidR="002841DD" w:rsidRDefault="002841DD" w:rsidP="002841DD">
            <w:pPr>
              <w:rPr>
                <w:rFonts w:ascii="Calibri" w:eastAsia="Calibri" w:hAnsi="Calibri" w:cs="Calibri"/>
              </w:rPr>
            </w:pPr>
            <w:r>
              <w:rPr>
                <w:rFonts w:ascii="Calibri" w:eastAsia="Calibri" w:hAnsi="Calibri" w:cs="Calibri"/>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78D8E" w14:textId="77777777" w:rsidR="002841DD" w:rsidRDefault="002841DD" w:rsidP="001626B9">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137E7C98" w14:textId="77777777" w:rsidR="002841DD" w:rsidRDefault="002841DD" w:rsidP="001626B9"/>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7E9E4B"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728BA398"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72100443"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w:t>
            </w:r>
            <w:proofErr w:type="gramStart"/>
            <w:r>
              <w:rPr>
                <w:rFonts w:ascii="GHEA Grapalat" w:eastAsia="GHEA Grapalat" w:hAnsi="GHEA Grapalat" w:cs="GHEA Grapalat"/>
                <w:color w:val="000000"/>
                <w:sz w:val="18"/>
              </w:rPr>
              <w:t>համաձայնեցնել  ինժեներական</w:t>
            </w:r>
            <w:proofErr w:type="gramEnd"/>
            <w:r>
              <w:rPr>
                <w:rFonts w:ascii="GHEA Grapalat" w:eastAsia="GHEA Grapalat" w:hAnsi="GHEA Grapalat" w:cs="GHEA Grapalat"/>
                <w:color w:val="000000"/>
                <w:sz w:val="18"/>
              </w:rPr>
              <w:t xml:space="preserve"> ցանցերը շահագործող և այլ շահագռգիռ կազմակերպությունների հետ:  </w:t>
            </w:r>
          </w:p>
          <w:p w14:paraId="6B807CE4" w14:textId="77777777" w:rsidR="002841DD" w:rsidRDefault="002841DD" w:rsidP="001626B9">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2841DD" w14:paraId="10C0A6D0"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F4D5D" w14:textId="5C3D0DFA" w:rsidR="002841DD" w:rsidRDefault="002841DD" w:rsidP="002841DD">
            <w:pPr>
              <w:rPr>
                <w:rFonts w:ascii="Calibri" w:eastAsia="Calibri" w:hAnsi="Calibri" w:cs="Calibri"/>
              </w:rPr>
            </w:pPr>
            <w:r>
              <w:rPr>
                <w:rFonts w:ascii="Calibri" w:eastAsia="Calibri" w:hAnsi="Calibri" w:cs="Calibri"/>
              </w:rPr>
              <w:lastRenderedPageBreak/>
              <w:t>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7B19E" w14:textId="77777777" w:rsidR="002841DD" w:rsidRDefault="002841DD" w:rsidP="001626B9">
            <w:r>
              <w:rPr>
                <w:rFonts w:ascii="GHEA Grapalat" w:eastAsia="GHEA Grapalat" w:hAnsi="GHEA Grapalat" w:cs="GHEA Grapalat"/>
                <w:sz w:val="18"/>
              </w:rPr>
              <w:t>Ինժեներաերկրաբանական և հիդրոերկրաբանական հետազոտություն</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5C328"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p>
          <w:p w14:paraId="5EDC9751"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4FA5EAB2"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B299A90" w14:textId="77777777" w:rsidR="002841DD" w:rsidRDefault="002841DD" w:rsidP="001626B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761B4F5D" w14:textId="77777777" w:rsidR="002841DD" w:rsidRDefault="002841DD" w:rsidP="001626B9">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2841DD" w14:paraId="3DF0B279" w14:textId="77777777" w:rsidTr="002841DD">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C2F23" w14:textId="2D4E132D" w:rsidR="002841DD" w:rsidRDefault="002841DD" w:rsidP="002841DD">
            <w:pPr>
              <w:rPr>
                <w:rFonts w:ascii="Calibri" w:eastAsia="Calibri" w:hAnsi="Calibri" w:cs="Calibri"/>
              </w:rPr>
            </w:pPr>
            <w:r>
              <w:rPr>
                <w:rFonts w:ascii="Calibri" w:eastAsia="Calibri" w:hAnsi="Calibri" w:cs="Calibri"/>
              </w:rPr>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926AF" w14:textId="77777777" w:rsidR="002841DD" w:rsidRDefault="002841DD" w:rsidP="001626B9">
            <w:r>
              <w:rPr>
                <w:rFonts w:ascii="GHEA Grapalat" w:eastAsia="GHEA Grapalat" w:hAnsi="GHEA Grapalat" w:cs="GHEA Grapalat"/>
                <w:sz w:val="18"/>
              </w:rPr>
              <w:t>Ինժեներական հաղորդակցուղիների ուսումնասիրություն</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DE0AA" w14:textId="77777777" w:rsidR="002841DD" w:rsidRDefault="002841DD" w:rsidP="001626B9">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2841DD" w14:paraId="2616AA0E"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FBA831" w14:textId="274279A5" w:rsidR="002841DD" w:rsidRDefault="002841DD" w:rsidP="002841DD">
            <w:pPr>
              <w:rPr>
                <w:rFonts w:ascii="Calibri" w:eastAsia="Calibri" w:hAnsi="Calibri" w:cs="Calibri"/>
              </w:rPr>
            </w:pPr>
            <w:r>
              <w:rPr>
                <w:rFonts w:ascii="Calibri" w:eastAsia="Calibri" w:hAnsi="Calibri" w:cs="Calibri"/>
              </w:rPr>
              <w:t>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050A5" w14:textId="77777777" w:rsidR="002841DD" w:rsidRDefault="002841DD" w:rsidP="001626B9">
            <w:r>
              <w:rPr>
                <w:rFonts w:ascii="GHEA Grapalat" w:eastAsia="GHEA Grapalat" w:hAnsi="GHEA Grapalat" w:cs="GHEA Grapalat"/>
                <w:sz w:val="18"/>
              </w:rPr>
              <w:t>Ոլորտային (շահագրգիռ) մարմինների եզրակացություններ</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D2928D"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E4CDF13" w14:textId="77777777" w:rsidR="002841DD" w:rsidRDefault="002841DD" w:rsidP="001626B9"/>
        </w:tc>
      </w:tr>
      <w:tr w:rsidR="002841DD" w14:paraId="79782930"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869FDF" w14:textId="3C416FAE" w:rsidR="002841DD" w:rsidRDefault="002841DD" w:rsidP="002841DD">
            <w:pPr>
              <w:rPr>
                <w:rFonts w:ascii="Calibri" w:eastAsia="Calibri" w:hAnsi="Calibri" w:cs="Calibri"/>
              </w:rPr>
            </w:pPr>
            <w:r>
              <w:rPr>
                <w:rFonts w:ascii="Calibri" w:eastAsia="Calibri" w:hAnsi="Calibri" w:cs="Calibri"/>
              </w:rPr>
              <w:t>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FFE1D" w14:textId="77777777" w:rsidR="002841DD" w:rsidRDefault="002841DD" w:rsidP="001626B9">
            <w:r>
              <w:rPr>
                <w:rFonts w:ascii="GHEA Grapalat" w:eastAsia="GHEA Grapalat" w:hAnsi="GHEA Grapalat" w:cs="GHEA Grapalat"/>
                <w:sz w:val="18"/>
              </w:rPr>
              <w:t>Կառույցի բնութագիրը և նախագծային պահանջներ</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458AF" w14:textId="77777777" w:rsidR="002841DD" w:rsidRDefault="002841DD" w:rsidP="001626B9">
            <w:pPr>
              <w:jc w:val="both"/>
              <w:rPr>
                <w:rFonts w:ascii="GHEA Grapalat" w:eastAsia="GHEA Grapalat" w:hAnsi="GHEA Grapalat" w:cs="GHEA Grapalat"/>
                <w:sz w:val="18"/>
              </w:rPr>
            </w:pPr>
          </w:p>
          <w:p w14:paraId="38BAE341" w14:textId="77777777" w:rsidR="002841DD" w:rsidRDefault="002841DD" w:rsidP="004F0EE8">
            <w:pPr>
              <w:numPr>
                <w:ilvl w:val="0"/>
                <w:numId w:val="18"/>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«Արմավիրի հ</w:t>
            </w:r>
            <w:r>
              <w:rPr>
                <w:rFonts w:ascii="Segoe UI Symbol" w:eastAsia="Segoe UI Symbol" w:hAnsi="Segoe UI Symbol" w:cs="Segoe UI Symbol"/>
                <w:sz w:val="18"/>
              </w:rPr>
              <w:t>․</w:t>
            </w:r>
            <w:r>
              <w:rPr>
                <w:rFonts w:ascii="GHEA Grapalat" w:eastAsia="GHEA Grapalat" w:hAnsi="GHEA Grapalat" w:cs="GHEA Grapalat"/>
                <w:sz w:val="18"/>
              </w:rPr>
              <w:t xml:space="preserve"> 8 հիմնական դպրոց» ՊՈԱԿ-ի դպրոցի մասնաշենքի նախագիծ՝ </w:t>
            </w:r>
            <w:proofErr w:type="gramStart"/>
            <w:r>
              <w:rPr>
                <w:rFonts w:ascii="GHEA Grapalat" w:eastAsia="GHEA Grapalat" w:hAnsi="GHEA Grapalat" w:cs="GHEA Grapalat"/>
                <w:sz w:val="18"/>
              </w:rPr>
              <w:t>1050  աշակերտի</w:t>
            </w:r>
            <w:proofErr w:type="gramEnd"/>
            <w:r>
              <w:rPr>
                <w:rFonts w:ascii="GHEA Grapalat" w:eastAsia="GHEA Grapalat" w:hAnsi="GHEA Grapalat" w:cs="GHEA Grapalat"/>
                <w:sz w:val="18"/>
              </w:rPr>
              <w:t xml:space="preserve"> համար երկաթբետոնե կոնստրուկտիվ լուծումներով, նոր մասնաշենքի կամ մասնաշենքերի նախագծանախահաշվային փաստաթղթեր</w:t>
            </w:r>
          </w:p>
          <w:p w14:paraId="74ACF87F" w14:textId="77777777" w:rsidR="002841DD" w:rsidRDefault="002841DD" w:rsidP="004F0EE8">
            <w:pPr>
              <w:numPr>
                <w:ilvl w:val="0"/>
                <w:numId w:val="18"/>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w:t>
            </w:r>
            <w:r>
              <w:rPr>
                <w:rFonts w:ascii="GHEA Grapalat" w:eastAsia="GHEA Grapalat" w:hAnsi="GHEA Grapalat" w:cs="GHEA Grapalat"/>
                <w:sz w:val="18"/>
                <w:shd w:val="clear" w:color="auto" w:fill="00FF00"/>
              </w:rPr>
              <w:t>նորակառույց</w:t>
            </w:r>
            <w:r>
              <w:rPr>
                <w:rFonts w:ascii="GHEA Grapalat" w:eastAsia="GHEA Grapalat" w:hAnsi="GHEA Grapalat" w:cs="GHEA Grapalat"/>
                <w:sz w:val="18"/>
              </w:rPr>
              <w:t xml:space="preserve"> գոյություն ունեցող մարզադահլիճի մասնաշենքի տեղադիրքը՝ նոր կառուցվող դպրոցի շենքը հարմարեցնելով </w:t>
            </w:r>
            <w:r>
              <w:rPr>
                <w:rFonts w:ascii="GHEA Grapalat" w:eastAsia="GHEA Grapalat" w:hAnsi="GHEA Grapalat" w:cs="GHEA Grapalat"/>
                <w:sz w:val="18"/>
                <w:shd w:val="clear" w:color="auto" w:fill="00FF00"/>
              </w:rPr>
              <w:t>վերջինիս հետ անմիջական կապով</w:t>
            </w:r>
            <w:r>
              <w:rPr>
                <w:rFonts w:ascii="GHEA Grapalat" w:eastAsia="GHEA Grapalat" w:hAnsi="GHEA Grapalat" w:cs="GHEA Grapalat"/>
                <w:sz w:val="18"/>
              </w:rPr>
              <w:t>։ Անհրաժեշտության դեպքում նախատեսել տաքանցում՝ գոյություն ունեցող մարզադահլիճի շենքին միանալու համար։</w:t>
            </w:r>
          </w:p>
          <w:p w14:paraId="2AC60FB5" w14:textId="77777777" w:rsidR="002841DD" w:rsidRDefault="002841DD" w:rsidP="001626B9">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0B555811"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64203853" w14:textId="77777777" w:rsidR="002841DD" w:rsidRDefault="002841DD" w:rsidP="004F0EE8">
            <w:pPr>
              <w:numPr>
                <w:ilvl w:val="0"/>
                <w:numId w:val="19"/>
              </w:numPr>
              <w:ind w:left="1065" w:hanging="360"/>
              <w:jc w:val="both"/>
              <w:rPr>
                <w:rFonts w:ascii="GHEA Grapalat" w:eastAsia="GHEA Grapalat" w:hAnsi="GHEA Grapalat" w:cs="GHEA Grapalat"/>
                <w:sz w:val="18"/>
              </w:rPr>
            </w:pPr>
            <w:bookmarkStart w:id="8" w:name="_GoBack"/>
            <w:bookmarkEnd w:id="8"/>
            <w:r>
              <w:rPr>
                <w:rFonts w:ascii="GHEA Grapalat" w:eastAsia="GHEA Grapalat" w:hAnsi="GHEA Grapalat" w:cs="GHEA Grapalat"/>
                <w:sz w:val="18"/>
              </w:rPr>
              <w:t xml:space="preserve"> </w:t>
            </w:r>
          </w:p>
          <w:p w14:paraId="431DB22D"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5494302"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w:t>
            </w:r>
            <w:proofErr w:type="gramStart"/>
            <w:r>
              <w:rPr>
                <w:rFonts w:ascii="GHEA Grapalat" w:eastAsia="GHEA Grapalat" w:hAnsi="GHEA Grapalat" w:cs="GHEA Grapalat"/>
                <w:sz w:val="18"/>
              </w:rPr>
              <w:t>ջրամատակարարման,  կոյուղու</w:t>
            </w:r>
            <w:proofErr w:type="gramEnd"/>
            <w:r>
              <w:rPr>
                <w:rFonts w:ascii="GHEA Grapalat" w:eastAsia="GHEA Grapalat" w:hAnsi="GHEA Grapalat" w:cs="GHEA Grapalat"/>
                <w:sz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469C9BB0"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010D815D" w14:textId="77777777" w:rsidR="002841DD" w:rsidRDefault="002841DD" w:rsidP="004F0EE8">
            <w:pPr>
              <w:numPr>
                <w:ilvl w:val="0"/>
                <w:numId w:val="19"/>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lastRenderedPageBreak/>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7E2878C4" w14:textId="77777777" w:rsidR="002841DD" w:rsidRDefault="002841DD" w:rsidP="004F0EE8">
            <w:pPr>
              <w:numPr>
                <w:ilvl w:val="0"/>
                <w:numId w:val="19"/>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71ADE8F1"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7CE66F4"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04506CCB"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C6A6C88" w14:textId="77777777" w:rsidR="002841DD" w:rsidRDefault="002841DD" w:rsidP="004F0EE8">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39D26D81" w14:textId="77777777" w:rsidR="002841DD" w:rsidRDefault="002841DD" w:rsidP="004F0EE8">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8BFCE5F" w14:textId="77777777" w:rsidR="002841DD" w:rsidRDefault="002841DD" w:rsidP="004F0EE8">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15CEA8D" w14:textId="77777777" w:rsidR="002841DD" w:rsidRDefault="002841DD" w:rsidP="004F0EE8">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49F0D78" w14:textId="77777777" w:rsidR="002841DD" w:rsidRDefault="002841DD" w:rsidP="004F0EE8">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14D4A42A" w14:textId="77777777" w:rsidR="002841DD" w:rsidRDefault="002841DD" w:rsidP="004F0EE8">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CAAA491" w14:textId="77777777" w:rsidR="002841DD" w:rsidRDefault="002841DD" w:rsidP="004F0EE8">
            <w:pPr>
              <w:numPr>
                <w:ilvl w:val="0"/>
                <w:numId w:val="19"/>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2841DD" w14:paraId="701CFBFF"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D10077" w14:textId="2E580889" w:rsidR="002841DD" w:rsidRDefault="002841DD" w:rsidP="002841DD">
            <w:pPr>
              <w:rPr>
                <w:rFonts w:ascii="Calibri" w:eastAsia="Calibri" w:hAnsi="Calibri" w:cs="Calibri"/>
              </w:rPr>
            </w:pPr>
            <w:r>
              <w:rPr>
                <w:rFonts w:ascii="Calibri" w:eastAsia="Calibri" w:hAnsi="Calibri" w:cs="Calibri"/>
              </w:rPr>
              <w:lastRenderedPageBreak/>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B899C" w14:textId="77777777" w:rsidR="002841DD" w:rsidRDefault="002841DD" w:rsidP="001626B9">
            <w:r>
              <w:rPr>
                <w:rFonts w:ascii="GHEA Grapalat" w:eastAsia="GHEA Grapalat" w:hAnsi="GHEA Grapalat" w:cs="GHEA Grapalat"/>
                <w:b/>
                <w:sz w:val="18"/>
              </w:rPr>
              <w:t>Նախագծման հիմնավորում և նորմատիվային պահանջներ</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AD7E0" w14:textId="77777777" w:rsidR="002841DD" w:rsidRDefault="002841DD" w:rsidP="001626B9">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00287AAE" w14:textId="77777777" w:rsidR="002841DD" w:rsidRDefault="002841DD" w:rsidP="004F0EE8">
            <w:pPr>
              <w:numPr>
                <w:ilvl w:val="0"/>
                <w:numId w:val="20"/>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2BF71192" w14:textId="77777777" w:rsidR="002841DD" w:rsidRDefault="002841DD" w:rsidP="004F0EE8">
            <w:pPr>
              <w:numPr>
                <w:ilvl w:val="0"/>
                <w:numId w:val="20"/>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4069D5E6" w14:textId="77777777" w:rsidR="002841DD" w:rsidRDefault="002841DD" w:rsidP="004F0EE8">
            <w:pPr>
              <w:numPr>
                <w:ilvl w:val="0"/>
                <w:numId w:val="20"/>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373FA1D6" w14:textId="77777777" w:rsidR="002841DD" w:rsidRDefault="002841DD" w:rsidP="004F0EE8">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lastRenderedPageBreak/>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1F305AF2" w14:textId="77777777" w:rsidR="002841DD" w:rsidRDefault="002841DD" w:rsidP="004F0EE8">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1D1DC557" w14:textId="77777777" w:rsidR="002841DD" w:rsidRDefault="002841DD" w:rsidP="004F0EE8">
            <w:pPr>
              <w:numPr>
                <w:ilvl w:val="0"/>
                <w:numId w:val="20"/>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1A2862C4" w14:textId="77777777" w:rsidR="002841DD" w:rsidRDefault="002841DD" w:rsidP="004F0EE8">
            <w:pPr>
              <w:numPr>
                <w:ilvl w:val="0"/>
                <w:numId w:val="20"/>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1A61A99C" w14:textId="77777777" w:rsidR="002841DD" w:rsidRDefault="002841DD" w:rsidP="004F0EE8">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2FB48630" w14:textId="77777777" w:rsidR="002841DD" w:rsidRDefault="002841DD" w:rsidP="004F0EE8">
            <w:pPr>
              <w:numPr>
                <w:ilvl w:val="0"/>
                <w:numId w:val="20"/>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3B8CA1F9" w14:textId="77777777" w:rsidR="002841DD" w:rsidRDefault="002841DD" w:rsidP="004F0EE8">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1D2EB2B0" w14:textId="77777777" w:rsidR="002841DD" w:rsidRDefault="002841DD" w:rsidP="004F0EE8">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2389CCA0" w14:textId="77777777" w:rsidR="002841DD" w:rsidRDefault="002841DD" w:rsidP="004F0EE8">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787BE2EC" w14:textId="77777777" w:rsidR="002841DD" w:rsidRDefault="002841DD" w:rsidP="004F0EE8">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43BD7EE8" w14:textId="77777777" w:rsidR="002841DD" w:rsidRDefault="002841DD" w:rsidP="004F0EE8">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w:t>
            </w:r>
            <w:r>
              <w:rPr>
                <w:rFonts w:ascii="GHEA Grapalat" w:eastAsia="GHEA Grapalat" w:hAnsi="GHEA Grapalat" w:cs="GHEA Grapalat"/>
                <w:color w:val="000000"/>
                <w:sz w:val="18"/>
                <w:shd w:val="clear" w:color="auto" w:fill="FFFFFF"/>
              </w:rPr>
              <w:lastRenderedPageBreak/>
              <w:t xml:space="preserve">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57BA57D5" w14:textId="77777777" w:rsidR="002841DD" w:rsidRDefault="002841DD" w:rsidP="004F0EE8">
            <w:pPr>
              <w:numPr>
                <w:ilvl w:val="0"/>
                <w:numId w:val="20"/>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22C86025" w14:textId="77777777" w:rsidR="002841DD" w:rsidRDefault="002841DD" w:rsidP="004F0EE8">
            <w:pPr>
              <w:numPr>
                <w:ilvl w:val="0"/>
                <w:numId w:val="20"/>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7C1D3624" w14:textId="77777777" w:rsidR="002841DD" w:rsidRDefault="002841DD" w:rsidP="004F0EE8">
            <w:pPr>
              <w:numPr>
                <w:ilvl w:val="0"/>
                <w:numId w:val="20"/>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07B306F5" w14:textId="77777777" w:rsidR="002841DD" w:rsidRDefault="002841DD" w:rsidP="004F0EE8">
            <w:pPr>
              <w:numPr>
                <w:ilvl w:val="0"/>
                <w:numId w:val="20"/>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7A1E8C7D" w14:textId="77777777" w:rsidR="002841DD" w:rsidRDefault="002841DD" w:rsidP="004F0EE8">
            <w:pPr>
              <w:numPr>
                <w:ilvl w:val="0"/>
                <w:numId w:val="20"/>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01008D0D" w14:textId="77777777" w:rsidR="002841DD" w:rsidRDefault="002841DD" w:rsidP="004F0EE8">
            <w:pPr>
              <w:numPr>
                <w:ilvl w:val="0"/>
                <w:numId w:val="20"/>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0D2FE618" w14:textId="77777777" w:rsidR="002841DD" w:rsidRDefault="002841DD" w:rsidP="004F0EE8">
            <w:pPr>
              <w:numPr>
                <w:ilvl w:val="0"/>
                <w:numId w:val="20"/>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19AED4E" w14:textId="77777777" w:rsidR="002841DD" w:rsidRDefault="002841DD" w:rsidP="004F0EE8">
            <w:pPr>
              <w:numPr>
                <w:ilvl w:val="0"/>
                <w:numId w:val="20"/>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2F8E8C5C" w14:textId="77777777" w:rsidR="002841DD" w:rsidRDefault="002841DD" w:rsidP="001626B9">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0AAB7E67" w14:textId="77777777" w:rsidR="002841DD" w:rsidRDefault="002841DD" w:rsidP="001626B9">
            <w:pPr>
              <w:jc w:val="both"/>
            </w:pPr>
            <w:r>
              <w:rPr>
                <w:rFonts w:ascii="GHEA Grapalat" w:eastAsia="GHEA Grapalat" w:hAnsi="GHEA Grapalat" w:cs="GHEA Grapalat"/>
                <w:sz w:val="18"/>
              </w:rPr>
              <w:t>և այլն (պարտադիր այլ նորմատիվա-տեխնիկական փաստաթղթեր)</w:t>
            </w:r>
          </w:p>
        </w:tc>
      </w:tr>
      <w:tr w:rsidR="002841DD" w14:paraId="6C570E54"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C69E3" w14:textId="40639D5E" w:rsidR="002841DD" w:rsidRDefault="002841DD" w:rsidP="002841DD">
            <w:pPr>
              <w:rPr>
                <w:rFonts w:ascii="Calibri" w:eastAsia="Calibri" w:hAnsi="Calibri" w:cs="Calibri"/>
              </w:rPr>
            </w:pPr>
            <w:r>
              <w:rPr>
                <w:rFonts w:ascii="Calibri" w:eastAsia="Calibri" w:hAnsi="Calibri" w:cs="Calibri"/>
              </w:rPr>
              <w:lastRenderedPageBreak/>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6F3DE" w14:textId="77777777" w:rsidR="002841DD" w:rsidRDefault="002841DD" w:rsidP="001626B9">
            <w:r>
              <w:rPr>
                <w:rFonts w:ascii="GHEA Grapalat" w:eastAsia="GHEA Grapalat" w:hAnsi="GHEA Grapalat" w:cs="GHEA Grapalat"/>
                <w:b/>
                <w:sz w:val="18"/>
              </w:rPr>
              <w:t>Նախագծման փուլերը</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673A7" w14:textId="77777777" w:rsidR="002841DD" w:rsidRDefault="002841DD" w:rsidP="001626B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593F85A3" w14:textId="77777777" w:rsidR="002841DD" w:rsidRDefault="002841DD" w:rsidP="001626B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74F6B25A" w14:textId="77777777" w:rsidR="002841DD" w:rsidRDefault="002841DD" w:rsidP="001626B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3725155E" w14:textId="77777777" w:rsidR="002841DD" w:rsidRDefault="002841DD" w:rsidP="001626B9">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24B17591" w14:textId="77777777" w:rsidR="002841DD" w:rsidRDefault="002841DD" w:rsidP="001626B9">
            <w:pPr>
              <w:spacing w:line="276" w:lineRule="auto"/>
              <w:jc w:val="both"/>
              <w:rPr>
                <w:rFonts w:ascii="GHEA Grapalat" w:eastAsia="GHEA Grapalat" w:hAnsi="GHEA Grapalat" w:cs="GHEA Grapalat"/>
                <w:sz w:val="18"/>
              </w:rPr>
            </w:pPr>
            <w:r>
              <w:rPr>
                <w:rFonts w:ascii="GHEA Grapalat" w:eastAsia="GHEA Grapalat" w:hAnsi="GHEA Grapalat" w:cs="GHEA Grapalat"/>
                <w:sz w:val="18"/>
              </w:rPr>
              <w:lastRenderedPageBreak/>
              <w:t xml:space="preserve"> ՀՀ քաղաքաշինության կոմիտեի նախագահի 11.09.2017թ N128-Ն հրամանի համաձայն</w:t>
            </w:r>
          </w:p>
          <w:p w14:paraId="46F7FAEA" w14:textId="77777777" w:rsidR="002841DD" w:rsidRDefault="002841DD" w:rsidP="001626B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3261C889" w14:textId="77777777" w:rsidR="002841DD" w:rsidRDefault="002841DD" w:rsidP="001626B9">
            <w:pPr>
              <w:spacing w:line="276" w:lineRule="auto"/>
              <w:ind w:left="76"/>
            </w:pPr>
            <w:r>
              <w:rPr>
                <w:rFonts w:ascii="GHEA Grapalat" w:eastAsia="GHEA Grapalat" w:hAnsi="GHEA Grapalat" w:cs="GHEA Grapalat"/>
                <w:sz w:val="18"/>
              </w:rPr>
              <w:t>Փուլ 2 - «Աշխատանքային Նախագիծ»</w:t>
            </w:r>
          </w:p>
        </w:tc>
      </w:tr>
      <w:tr w:rsidR="002841DD" w14:paraId="0D7D48BE"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D8F32" w14:textId="2D1C870A" w:rsidR="002841DD" w:rsidRDefault="002841DD" w:rsidP="002841DD">
            <w:pPr>
              <w:rPr>
                <w:rFonts w:ascii="Calibri" w:eastAsia="Calibri" w:hAnsi="Calibri" w:cs="Calibri"/>
              </w:rPr>
            </w:pPr>
            <w:r>
              <w:rPr>
                <w:rFonts w:ascii="Calibri" w:eastAsia="Calibri" w:hAnsi="Calibri" w:cs="Calibri"/>
              </w:rPr>
              <w:lastRenderedPageBreak/>
              <w:t>12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B538D" w14:textId="77777777" w:rsidR="002841DD" w:rsidRDefault="002841DD" w:rsidP="001626B9">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0E84A" w14:textId="77777777" w:rsidR="002841DD" w:rsidRDefault="002841DD" w:rsidP="001626B9">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499C5532" w14:textId="77777777" w:rsidR="002841DD" w:rsidRDefault="002841DD" w:rsidP="001626B9">
            <w:pPr>
              <w:jc w:val="both"/>
            </w:pPr>
          </w:p>
        </w:tc>
      </w:tr>
      <w:tr w:rsidR="002841DD" w14:paraId="5D1DB9AC"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5C51E1" w14:textId="4112D05E" w:rsidR="002841DD" w:rsidRDefault="002841DD" w:rsidP="002841DD">
            <w:pPr>
              <w:rPr>
                <w:rFonts w:ascii="Calibri" w:eastAsia="Calibri" w:hAnsi="Calibri" w:cs="Calibri"/>
              </w:rPr>
            </w:pPr>
            <w:r>
              <w:rPr>
                <w:rFonts w:ascii="Calibri" w:eastAsia="Calibri" w:hAnsi="Calibri" w:cs="Calibri"/>
              </w:rPr>
              <w:t>13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DE8B2" w14:textId="77777777" w:rsidR="002841DD" w:rsidRDefault="002841DD" w:rsidP="001626B9">
            <w:r>
              <w:rPr>
                <w:rFonts w:ascii="GHEA Grapalat" w:eastAsia="GHEA Grapalat" w:hAnsi="GHEA Grapalat" w:cs="GHEA Grapalat"/>
                <w:b/>
                <w:sz w:val="20"/>
              </w:rPr>
              <w:t>Փուլ 1- «Նախնական նախագիծ» (նախագիծ)</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4EB34" w14:textId="77777777" w:rsidR="002841DD" w:rsidRDefault="002841DD" w:rsidP="001626B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E0FEB01" w14:textId="77777777" w:rsidR="002841DD" w:rsidRDefault="002841DD" w:rsidP="001626B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3B75949" w14:textId="77777777" w:rsidR="002841DD" w:rsidRDefault="002841DD" w:rsidP="004F0EE8">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1BE909C8" w14:textId="77777777" w:rsidR="002841DD" w:rsidRDefault="002841DD" w:rsidP="004F0EE8">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6290357" w14:textId="77777777" w:rsidR="002841DD" w:rsidRDefault="002841DD" w:rsidP="001626B9">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7E71F798" w14:textId="77777777" w:rsidR="002841DD" w:rsidRDefault="002841DD" w:rsidP="004F0EE8">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75347DFF" w14:textId="77777777" w:rsidR="002841DD" w:rsidRDefault="002841DD" w:rsidP="004F0EE8">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9D2A289"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20B24833" w14:textId="77777777" w:rsidR="002841DD" w:rsidRDefault="002841DD" w:rsidP="004F0EE8">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72888BB0" w14:textId="77777777" w:rsidR="002841DD" w:rsidRDefault="002841DD" w:rsidP="004F0EE8">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7B63E3DB" w14:textId="77777777" w:rsidR="002841DD" w:rsidRDefault="002841DD" w:rsidP="004F0EE8">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422951C1" w14:textId="77777777" w:rsidR="002841DD" w:rsidRDefault="002841DD" w:rsidP="004F0EE8">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46322311" w14:textId="77777777" w:rsidR="002841DD" w:rsidRDefault="002841DD" w:rsidP="004F0EE8">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C7827BC" w14:textId="77777777" w:rsidR="002841DD" w:rsidRDefault="002841DD" w:rsidP="004F0EE8">
            <w:pPr>
              <w:numPr>
                <w:ilvl w:val="0"/>
                <w:numId w:val="23"/>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89901A1" w14:textId="77777777" w:rsidR="002841DD" w:rsidRDefault="002841DD" w:rsidP="004F0EE8">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20E06F62" w14:textId="77777777" w:rsidR="002841DD" w:rsidRDefault="002841DD" w:rsidP="001626B9"/>
        </w:tc>
      </w:tr>
      <w:tr w:rsidR="002841DD" w14:paraId="56B1C7CC"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8E8BB" w14:textId="1DCB0A18" w:rsidR="002841DD" w:rsidRDefault="002841DD" w:rsidP="002841DD">
            <w:pPr>
              <w:rPr>
                <w:rFonts w:ascii="Calibri" w:eastAsia="Calibri" w:hAnsi="Calibri" w:cs="Calibri"/>
              </w:rPr>
            </w:pPr>
            <w:r>
              <w:rPr>
                <w:rFonts w:ascii="Calibri" w:eastAsia="Calibri" w:hAnsi="Calibri" w:cs="Calibri"/>
              </w:rPr>
              <w:t>14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52154" w14:textId="77777777" w:rsidR="002841DD" w:rsidRDefault="002841DD" w:rsidP="001626B9">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7ECC73B8" w14:textId="77777777" w:rsidR="002841DD" w:rsidRDefault="002841DD" w:rsidP="001626B9"/>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8062BE" w14:textId="77777777" w:rsidR="002841DD" w:rsidRDefault="002841DD" w:rsidP="001626B9">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4C58C11B" w14:textId="77777777" w:rsidR="002841DD" w:rsidRDefault="002841DD" w:rsidP="004F0EE8">
            <w:pPr>
              <w:numPr>
                <w:ilvl w:val="0"/>
                <w:numId w:val="24"/>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3F4F77D"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67C71F3E"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5D068D80"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5F6F4AA1"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B8EE83E"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4705FA0" w14:textId="77777777" w:rsidR="002841DD" w:rsidRDefault="002841DD" w:rsidP="004F0EE8">
            <w:pPr>
              <w:numPr>
                <w:ilvl w:val="0"/>
                <w:numId w:val="24"/>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26115372"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01BAF97C" w14:textId="77777777" w:rsidR="002841DD" w:rsidRDefault="002841DD" w:rsidP="004F0EE8">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7D01BEF1" w14:textId="77777777" w:rsidR="002841DD" w:rsidRDefault="002841DD" w:rsidP="004F0EE8">
            <w:pPr>
              <w:numPr>
                <w:ilvl w:val="0"/>
                <w:numId w:val="24"/>
              </w:numPr>
              <w:ind w:left="886" w:hanging="360"/>
              <w:rPr>
                <w:rFonts w:ascii="GHEA Grapalat" w:eastAsia="GHEA Grapalat" w:hAnsi="GHEA Grapalat" w:cs="GHEA Grapalat"/>
                <w:b/>
                <w:sz w:val="18"/>
              </w:rPr>
            </w:pPr>
            <w:r>
              <w:rPr>
                <w:rFonts w:ascii="GHEA Grapalat" w:eastAsia="GHEA Grapalat" w:hAnsi="GHEA Grapalat" w:cs="GHEA Grapalat"/>
                <w:sz w:val="18"/>
              </w:rPr>
              <w:lastRenderedPageBreak/>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47072CE6" w14:textId="77777777" w:rsidR="002841DD" w:rsidRDefault="002841DD" w:rsidP="004F0EE8">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79523C02" w14:textId="77777777" w:rsidR="002841DD" w:rsidRDefault="002841DD" w:rsidP="004F0EE8">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62D50B5D" w14:textId="77777777" w:rsidR="002841DD" w:rsidRDefault="002841DD" w:rsidP="004F0EE8">
            <w:pPr>
              <w:numPr>
                <w:ilvl w:val="0"/>
                <w:numId w:val="24"/>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221EBB1" w14:textId="77777777" w:rsidR="002841DD" w:rsidRDefault="002841DD" w:rsidP="004F0EE8">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A5BB747" w14:textId="77777777" w:rsidR="002841DD" w:rsidRDefault="002841DD" w:rsidP="004F0EE8">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7B92C753" w14:textId="77777777" w:rsidR="002841DD" w:rsidRDefault="002841DD" w:rsidP="004F0EE8">
            <w:pPr>
              <w:numPr>
                <w:ilvl w:val="0"/>
                <w:numId w:val="24"/>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48F5C59F" w14:textId="77777777" w:rsidR="002841DD" w:rsidRDefault="002841DD" w:rsidP="001626B9">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17AB3204" w14:textId="77777777" w:rsidR="002841DD" w:rsidRDefault="002841DD" w:rsidP="001626B9">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DAA8159" w14:textId="77777777" w:rsidR="002841DD" w:rsidRDefault="002841DD" w:rsidP="004F0EE8">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3130E828" w14:textId="77777777" w:rsidR="002841DD" w:rsidRDefault="002841DD" w:rsidP="001626B9">
            <w:pPr>
              <w:tabs>
                <w:tab w:val="left" w:pos="740"/>
              </w:tabs>
              <w:ind w:left="457"/>
              <w:rPr>
                <w:rFonts w:ascii="GHEA Grapalat" w:eastAsia="GHEA Grapalat" w:hAnsi="GHEA Grapalat" w:cs="GHEA Grapalat"/>
                <w:b/>
                <w:color w:val="000000"/>
                <w:sz w:val="20"/>
                <w:shd w:val="clear" w:color="auto" w:fill="FFFFFF"/>
              </w:rPr>
            </w:pPr>
          </w:p>
          <w:p w14:paraId="3C47228B" w14:textId="77777777" w:rsidR="002841DD" w:rsidRDefault="002841DD" w:rsidP="004F0EE8">
            <w:pPr>
              <w:numPr>
                <w:ilvl w:val="0"/>
                <w:numId w:val="26"/>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10050A70" w14:textId="77777777" w:rsidR="002841DD" w:rsidRDefault="002841DD" w:rsidP="001626B9">
            <w:pPr>
              <w:tabs>
                <w:tab w:val="left" w:pos="740"/>
              </w:tabs>
              <w:ind w:left="794"/>
              <w:rPr>
                <w:rFonts w:ascii="GHEA Grapalat" w:eastAsia="GHEA Grapalat" w:hAnsi="GHEA Grapalat" w:cs="GHEA Grapalat"/>
                <w:b/>
                <w:color w:val="000000"/>
                <w:sz w:val="18"/>
                <w:shd w:val="clear" w:color="auto" w:fill="FFFFFF"/>
              </w:rPr>
            </w:pPr>
          </w:p>
          <w:p w14:paraId="2C6E194B" w14:textId="77777777" w:rsidR="002841DD" w:rsidRDefault="002841DD" w:rsidP="004F0EE8">
            <w:pPr>
              <w:numPr>
                <w:ilvl w:val="0"/>
                <w:numId w:val="27"/>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16CD2B57" w14:textId="77777777" w:rsidR="002841DD" w:rsidRDefault="002841DD" w:rsidP="001626B9">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58045AF5" w14:textId="77777777" w:rsidR="002841DD" w:rsidRDefault="002841DD" w:rsidP="004F0EE8">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3A22453E" w14:textId="77777777" w:rsidR="002841DD" w:rsidRDefault="002841DD" w:rsidP="004F0EE8">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4FC72600" w14:textId="77777777" w:rsidR="002841DD" w:rsidRDefault="002841DD" w:rsidP="004F0EE8">
            <w:pPr>
              <w:numPr>
                <w:ilvl w:val="0"/>
                <w:numId w:val="28"/>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2609BCF9" w14:textId="77777777" w:rsidR="002841DD" w:rsidRDefault="002841DD" w:rsidP="004F0EE8">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5EA3504E" w14:textId="77777777" w:rsidR="002841DD" w:rsidRDefault="002841DD" w:rsidP="004F0EE8">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3A4CB4DA" w14:textId="77777777" w:rsidR="002841DD" w:rsidRDefault="002841DD" w:rsidP="004F0EE8">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2BC2D3FB" w14:textId="77777777" w:rsidR="002841DD" w:rsidRDefault="002841DD" w:rsidP="004F0EE8">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C4B1448" w14:textId="77777777" w:rsidR="002841DD" w:rsidRDefault="002841DD" w:rsidP="004F0EE8">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1755EEAB" w14:textId="77777777" w:rsidR="002841DD" w:rsidRDefault="002841DD" w:rsidP="004F0EE8">
            <w:pPr>
              <w:numPr>
                <w:ilvl w:val="0"/>
                <w:numId w:val="28"/>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2841DD" w14:paraId="228307A6"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4AC75B" w14:textId="1F3C817F" w:rsidR="002841DD" w:rsidRDefault="002841DD" w:rsidP="002841DD">
            <w:pPr>
              <w:rPr>
                <w:rFonts w:ascii="Calibri" w:eastAsia="Calibri" w:hAnsi="Calibri" w:cs="Calibri"/>
              </w:rPr>
            </w:pPr>
            <w:r>
              <w:rPr>
                <w:rFonts w:ascii="Calibri" w:eastAsia="Calibri" w:hAnsi="Calibri" w:cs="Calibri"/>
              </w:rPr>
              <w:lastRenderedPageBreak/>
              <w:t>15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EDDA1" w14:textId="77777777" w:rsidR="002841DD" w:rsidRDefault="002841DD" w:rsidP="001626B9">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73192ECB" w14:textId="77777777" w:rsidR="002841DD" w:rsidRDefault="002841DD" w:rsidP="001626B9"/>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522A0" w14:textId="77777777" w:rsidR="002841DD" w:rsidRDefault="002841DD" w:rsidP="001626B9">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33AE17C9" w14:textId="77777777" w:rsidR="002841DD" w:rsidRDefault="002841DD" w:rsidP="004F0EE8">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8D354AF" w14:textId="77777777" w:rsidR="002841DD" w:rsidRDefault="002841DD" w:rsidP="004F0EE8">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1E648F2C" w14:textId="77777777" w:rsidR="002841DD" w:rsidRDefault="002841DD" w:rsidP="004F0EE8">
            <w:pPr>
              <w:numPr>
                <w:ilvl w:val="0"/>
                <w:numId w:val="29"/>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12D55D69" w14:textId="77777777" w:rsidR="002841DD" w:rsidRDefault="002841DD" w:rsidP="004F0EE8">
            <w:pPr>
              <w:numPr>
                <w:ilvl w:val="0"/>
                <w:numId w:val="29"/>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1E6D3121" w14:textId="77777777" w:rsidR="002841DD" w:rsidRDefault="002841DD" w:rsidP="004F0EE8">
            <w:pPr>
              <w:numPr>
                <w:ilvl w:val="0"/>
                <w:numId w:val="29"/>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5E028A5D" w14:textId="77777777" w:rsidR="002841DD" w:rsidRDefault="002841DD" w:rsidP="004F0EE8">
            <w:pPr>
              <w:numPr>
                <w:ilvl w:val="0"/>
                <w:numId w:val="29"/>
              </w:numPr>
              <w:spacing w:before="100" w:line="276" w:lineRule="auto"/>
              <w:ind w:left="352" w:hanging="284"/>
              <w:jc w:val="both"/>
            </w:pPr>
            <w:r>
              <w:rPr>
                <w:rFonts w:ascii="GHEA Grapalat" w:eastAsia="GHEA Grapalat" w:hAnsi="GHEA Grapalat" w:cs="GHEA Grapalat"/>
                <w:sz w:val="18"/>
                <w:shd w:val="clear" w:color="auto" w:fill="FFFFFF"/>
              </w:rPr>
              <w:lastRenderedPageBreak/>
              <w:t>Ինժեներական ցանցերը շահագործող և այլ շահագրգիռ կազմակերպությունների հետ</w:t>
            </w:r>
          </w:p>
        </w:tc>
      </w:tr>
      <w:tr w:rsidR="002841DD" w14:paraId="6CFEB053"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C93A6F" w14:textId="20C8FB8E" w:rsidR="002841DD" w:rsidRDefault="002841DD" w:rsidP="002841DD">
            <w:pPr>
              <w:rPr>
                <w:rFonts w:ascii="Calibri" w:eastAsia="Calibri" w:hAnsi="Calibri" w:cs="Calibri"/>
              </w:rPr>
            </w:pPr>
            <w:r>
              <w:rPr>
                <w:rFonts w:ascii="Calibri" w:eastAsia="Calibri" w:hAnsi="Calibri" w:cs="Calibri"/>
              </w:rPr>
              <w:lastRenderedPageBreak/>
              <w:t>16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3609C" w14:textId="77777777" w:rsidR="002841DD" w:rsidRDefault="002841DD" w:rsidP="001626B9">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E018F" w14:textId="0C661780" w:rsidR="002841DD" w:rsidRDefault="00B534FE" w:rsidP="001626B9">
            <w:pPr>
              <w:tabs>
                <w:tab w:val="left" w:pos="352"/>
              </w:tabs>
              <w:spacing w:line="276" w:lineRule="auto"/>
              <w:ind w:left="68"/>
              <w:jc w:val="both"/>
            </w:pPr>
            <w:r>
              <w:rPr>
                <w:rFonts w:ascii="GHEA Grapalat" w:eastAsia="GHEA Grapalat" w:hAnsi="GHEA Grapalat" w:cs="GHEA Grapalat"/>
                <w:sz w:val="18"/>
                <w:shd w:val="clear" w:color="auto" w:fill="FFFFFF"/>
              </w:rPr>
              <w:t>Պ</w:t>
            </w:r>
            <w:r w:rsidR="002841DD">
              <w:rPr>
                <w:rFonts w:ascii="GHEA Grapalat" w:eastAsia="GHEA Grapalat" w:hAnsi="GHEA Grapalat" w:cs="GHEA Grapalat"/>
                <w:sz w:val="18"/>
                <w:shd w:val="clear" w:color="auto" w:fill="FFFFFF"/>
              </w:rPr>
              <w:t xml:space="preserve">այմանագիրն (համաձայնագիրն) ուժի մեջ մտնելու օրվան հաջորդող օրվանից՝ </w:t>
            </w:r>
            <w:r w:rsidR="002841DD">
              <w:rPr>
                <w:rFonts w:ascii="GHEA Grapalat" w:eastAsia="GHEA Grapalat" w:hAnsi="GHEA Grapalat" w:cs="GHEA Grapalat"/>
                <w:b/>
                <w:sz w:val="18"/>
                <w:shd w:val="clear" w:color="auto" w:fill="FFFFFF"/>
              </w:rPr>
              <w:t>210</w:t>
            </w:r>
            <w:r w:rsidR="002841DD">
              <w:rPr>
                <w:rFonts w:ascii="GHEA Grapalat" w:eastAsia="GHEA Grapalat" w:hAnsi="GHEA Grapalat" w:cs="GHEA Grapalat"/>
                <w:sz w:val="18"/>
                <w:shd w:val="clear" w:color="auto" w:fill="FFFFFF"/>
              </w:rPr>
              <w:t xml:space="preserve"> օրացուցային օր, որից </w:t>
            </w:r>
            <w:r w:rsidR="002841DD">
              <w:rPr>
                <w:rFonts w:ascii="GHEA Grapalat" w:eastAsia="GHEA Grapalat" w:hAnsi="GHEA Grapalat" w:cs="GHEA Grapalat"/>
                <w:b/>
                <w:sz w:val="18"/>
                <w:shd w:val="clear" w:color="auto" w:fill="FFFFFF"/>
              </w:rPr>
              <w:t xml:space="preserve">20 օր նախնական փուլ՝ </w:t>
            </w:r>
            <w:r w:rsidR="002841DD">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2841DD">
              <w:rPr>
                <w:rFonts w:ascii="GHEA Grapalat" w:eastAsia="GHEA Grapalat" w:hAnsi="GHEA Grapalat" w:cs="GHEA Grapalat"/>
                <w:b/>
                <w:sz w:val="18"/>
                <w:shd w:val="clear" w:color="auto" w:fill="FFFFFF"/>
              </w:rPr>
              <w:t>, 60 օր</w:t>
            </w:r>
            <w:r w:rsidR="002841DD">
              <w:rPr>
                <w:rFonts w:ascii="GHEA Grapalat" w:eastAsia="GHEA Grapalat" w:hAnsi="GHEA Grapalat" w:cs="GHEA Grapalat"/>
                <w:sz w:val="18"/>
                <w:shd w:val="clear" w:color="auto" w:fill="FFFFFF"/>
              </w:rPr>
              <w:t xml:space="preserve"> </w:t>
            </w:r>
            <w:r w:rsidR="002841DD">
              <w:rPr>
                <w:rFonts w:ascii="GHEA Grapalat" w:eastAsia="GHEA Grapalat" w:hAnsi="GHEA Grapalat" w:cs="GHEA Grapalat"/>
                <w:b/>
                <w:sz w:val="18"/>
                <w:shd w:val="clear" w:color="auto" w:fill="FFFFFF"/>
              </w:rPr>
              <w:t>Փուլ 1-ի «Նախնական նախագծի» (նախագիծ) համար։</w:t>
            </w:r>
          </w:p>
        </w:tc>
      </w:tr>
      <w:tr w:rsidR="002841DD" w14:paraId="1E7FC481"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F5725" w14:textId="6A9981DF" w:rsidR="002841DD" w:rsidRDefault="002841DD" w:rsidP="002841DD">
            <w:pPr>
              <w:rPr>
                <w:rFonts w:ascii="Calibri" w:eastAsia="Calibri" w:hAnsi="Calibri" w:cs="Calibri"/>
              </w:rPr>
            </w:pPr>
            <w:r>
              <w:rPr>
                <w:rFonts w:ascii="Calibri" w:eastAsia="Calibri" w:hAnsi="Calibri" w:cs="Calibri"/>
              </w:rPr>
              <w:t>17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EC4A4" w14:textId="77777777" w:rsidR="002841DD" w:rsidRDefault="002841DD" w:rsidP="001626B9">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2E4A82C6" w14:textId="77777777" w:rsidR="002841DD" w:rsidRDefault="002841DD" w:rsidP="001626B9">
            <w:pPr>
              <w:ind w:firstLine="130"/>
              <w:jc w:val="both"/>
            </w:pP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87C370" w14:textId="77777777" w:rsidR="002841DD" w:rsidRDefault="002841DD" w:rsidP="001626B9">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226193E7" w14:textId="77777777" w:rsidR="002841DD" w:rsidRDefault="002841DD" w:rsidP="001626B9">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1473D445" w14:textId="77777777" w:rsidR="002841DD" w:rsidRDefault="002841DD" w:rsidP="004F0EE8">
            <w:pPr>
              <w:numPr>
                <w:ilvl w:val="0"/>
                <w:numId w:val="30"/>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AA31C41" w14:textId="77777777" w:rsidR="002841DD" w:rsidRDefault="002841DD" w:rsidP="004F0EE8">
            <w:pPr>
              <w:numPr>
                <w:ilvl w:val="0"/>
                <w:numId w:val="30"/>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2841DD" w14:paraId="2B84C09C" w14:textId="77777777" w:rsidTr="002841DD">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24901" w14:textId="236C451B" w:rsidR="002841DD" w:rsidRDefault="002841DD" w:rsidP="002841DD">
            <w:pPr>
              <w:rPr>
                <w:rFonts w:ascii="Calibri" w:eastAsia="Calibri" w:hAnsi="Calibri" w:cs="Calibri"/>
              </w:rPr>
            </w:pPr>
            <w:r>
              <w:rPr>
                <w:rFonts w:ascii="Calibri" w:eastAsia="Calibri" w:hAnsi="Calibri" w:cs="Calibri"/>
              </w:rPr>
              <w:t>18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7716C" w14:textId="77777777" w:rsidR="002841DD" w:rsidRDefault="002841DD" w:rsidP="001626B9">
            <w:pPr>
              <w:spacing w:line="276" w:lineRule="auto"/>
              <w:jc w:val="both"/>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76270FB4" w14:textId="77777777" w:rsidR="002841DD" w:rsidRDefault="002841DD" w:rsidP="001626B9">
            <w:pPr>
              <w:jc w:val="both"/>
            </w:pPr>
          </w:p>
        </w:tc>
        <w:tc>
          <w:tcPr>
            <w:tcW w:w="6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25391" w14:textId="356A27C6" w:rsidR="002841DD" w:rsidRDefault="002841DD" w:rsidP="001626B9">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F9CC029" w14:textId="77777777" w:rsidR="002841DD" w:rsidRDefault="002841DD" w:rsidP="001626B9">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2841DD" w14:paraId="17EA1136" w14:textId="77777777" w:rsidTr="001626B9">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575BBA" w14:textId="77777777" w:rsidR="002841DD" w:rsidRDefault="002841DD" w:rsidP="001626B9">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6AC2A" w14:textId="77777777" w:rsidR="002841DD" w:rsidRDefault="002841DD" w:rsidP="001626B9">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78693" w14:textId="77777777" w:rsidR="002841DD" w:rsidRDefault="002841DD" w:rsidP="001626B9">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27B88" w14:textId="77777777" w:rsidR="002841DD" w:rsidRDefault="002841DD" w:rsidP="001626B9">
            <w:pPr>
              <w:jc w:val="center"/>
            </w:pPr>
            <w:r>
              <w:rPr>
                <w:rFonts w:ascii="GHEA Grapalat" w:eastAsia="GHEA Grapalat" w:hAnsi="GHEA Grapalat" w:cs="GHEA Grapalat"/>
                <w:sz w:val="18"/>
              </w:rPr>
              <w:t>Քանակ</w:t>
            </w:r>
          </w:p>
        </w:tc>
      </w:tr>
      <w:tr w:rsidR="002841DD" w14:paraId="4145AB9F" w14:textId="77777777" w:rsidTr="001626B9">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30163" w14:textId="77777777" w:rsidR="002841DD" w:rsidRDefault="002841DD" w:rsidP="001626B9">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8F25B" w14:textId="77777777" w:rsidR="002841DD" w:rsidRDefault="002841DD" w:rsidP="001626B9">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F65A29" w14:textId="77777777" w:rsidR="002841DD" w:rsidRDefault="002841DD" w:rsidP="001626B9">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DAD37" w14:textId="77777777" w:rsidR="002841DD" w:rsidRDefault="002841DD" w:rsidP="001626B9">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AD40D" w14:textId="77777777" w:rsidR="002841DD" w:rsidRDefault="002841DD" w:rsidP="001626B9">
            <w:pPr>
              <w:jc w:val="center"/>
            </w:pPr>
            <w:r>
              <w:rPr>
                <w:rFonts w:ascii="GHEA Grapalat" w:eastAsia="GHEA Grapalat" w:hAnsi="GHEA Grapalat" w:cs="GHEA Grapalat"/>
                <w:sz w:val="18"/>
              </w:rPr>
              <w:t>Ռուսերեն</w:t>
            </w:r>
          </w:p>
        </w:tc>
      </w:tr>
      <w:tr w:rsidR="002841DD" w14:paraId="67638A0F" w14:textId="77777777" w:rsidTr="001626B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5D5BE" w14:textId="77777777" w:rsidR="002841DD" w:rsidRDefault="002841DD" w:rsidP="001626B9">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5B1D7" w14:textId="77777777" w:rsidR="002841DD" w:rsidRDefault="002841DD" w:rsidP="001626B9">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45A72"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77EC359" w14:textId="77777777" w:rsidR="002841DD" w:rsidRDefault="002841DD" w:rsidP="001626B9">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8F197" w14:textId="77777777" w:rsidR="002841DD" w:rsidRDefault="002841DD" w:rsidP="001626B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19E7" w14:textId="77777777" w:rsidR="002841DD" w:rsidRDefault="002841DD" w:rsidP="001626B9">
            <w:pPr>
              <w:jc w:val="center"/>
            </w:pPr>
            <w:r>
              <w:rPr>
                <w:rFonts w:ascii="GHEA Grapalat" w:eastAsia="GHEA Grapalat" w:hAnsi="GHEA Grapalat" w:cs="GHEA Grapalat"/>
                <w:sz w:val="18"/>
              </w:rPr>
              <w:t>2</w:t>
            </w:r>
          </w:p>
        </w:tc>
      </w:tr>
      <w:tr w:rsidR="002841DD" w14:paraId="3B31EC9E" w14:textId="77777777" w:rsidTr="001626B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444CD" w14:textId="77777777" w:rsidR="002841DD" w:rsidRDefault="002841DD" w:rsidP="001626B9">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06721" w14:textId="77777777" w:rsidR="002841DD" w:rsidRDefault="002841DD" w:rsidP="001626B9">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1442A"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50E0DDAB"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5DA4BDDD" w14:textId="77777777" w:rsidR="002841DD" w:rsidRDefault="002841DD" w:rsidP="001626B9">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w:t>
            </w:r>
            <w:r>
              <w:rPr>
                <w:rFonts w:ascii="GHEA Grapalat" w:eastAsia="GHEA Grapalat" w:hAnsi="GHEA Grapalat" w:cs="GHEA Grapalat"/>
                <w:sz w:val="18"/>
              </w:rPr>
              <w:lastRenderedPageBreak/>
              <w:t>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4B1D6" w14:textId="77777777" w:rsidR="002841DD" w:rsidRDefault="002841DD" w:rsidP="001626B9">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71D74" w14:textId="77777777" w:rsidR="002841DD" w:rsidRDefault="002841DD" w:rsidP="001626B9">
            <w:pPr>
              <w:jc w:val="center"/>
            </w:pPr>
            <w:r>
              <w:rPr>
                <w:rFonts w:ascii="GHEA Grapalat" w:eastAsia="GHEA Grapalat" w:hAnsi="GHEA Grapalat" w:cs="GHEA Grapalat"/>
                <w:sz w:val="18"/>
              </w:rPr>
              <w:t>6</w:t>
            </w:r>
          </w:p>
        </w:tc>
      </w:tr>
      <w:tr w:rsidR="002841DD" w14:paraId="5CB31F77" w14:textId="77777777" w:rsidTr="001626B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4F3E72" w14:textId="77777777" w:rsidR="002841DD" w:rsidRDefault="002841DD" w:rsidP="001626B9">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B551C" w14:textId="77777777" w:rsidR="002841DD" w:rsidRDefault="002841DD" w:rsidP="001626B9">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9CE7C4"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517426D0" w14:textId="77777777" w:rsidR="002841DD" w:rsidRDefault="002841DD" w:rsidP="001626B9">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1E6E1" w14:textId="77777777" w:rsidR="002841DD" w:rsidRDefault="002841DD" w:rsidP="001626B9">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034678" w14:textId="77777777" w:rsidR="002841DD" w:rsidRDefault="002841DD" w:rsidP="001626B9">
            <w:pPr>
              <w:jc w:val="center"/>
            </w:pPr>
            <w:r>
              <w:rPr>
                <w:rFonts w:ascii="GHEA Grapalat" w:eastAsia="GHEA Grapalat" w:hAnsi="GHEA Grapalat" w:cs="GHEA Grapalat"/>
                <w:sz w:val="18"/>
              </w:rPr>
              <w:t>1</w:t>
            </w:r>
          </w:p>
        </w:tc>
      </w:tr>
      <w:tr w:rsidR="002841DD" w14:paraId="3015F647" w14:textId="77777777" w:rsidTr="001626B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B0912" w14:textId="77777777" w:rsidR="002841DD" w:rsidRDefault="002841DD" w:rsidP="001626B9">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27E682"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4BC2E371" w14:textId="77777777" w:rsidR="002841DD" w:rsidRDefault="002841DD" w:rsidP="001626B9">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C3434"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98B73AD" w14:textId="77777777" w:rsidR="002841DD" w:rsidRDefault="002841DD" w:rsidP="001626B9">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E183F3" w14:textId="77777777" w:rsidR="002841DD" w:rsidRDefault="002841DD" w:rsidP="001626B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8FBB6D" w14:textId="77777777" w:rsidR="002841DD" w:rsidRDefault="002841DD" w:rsidP="001626B9">
            <w:pPr>
              <w:jc w:val="center"/>
            </w:pPr>
            <w:r>
              <w:rPr>
                <w:rFonts w:ascii="GHEA Grapalat" w:eastAsia="GHEA Grapalat" w:hAnsi="GHEA Grapalat" w:cs="GHEA Grapalat"/>
                <w:sz w:val="18"/>
              </w:rPr>
              <w:t>2</w:t>
            </w:r>
          </w:p>
        </w:tc>
      </w:tr>
      <w:tr w:rsidR="002841DD" w14:paraId="527B4A8B" w14:textId="77777777" w:rsidTr="001626B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95C5AD" w14:textId="77777777" w:rsidR="002841DD" w:rsidRDefault="002841DD" w:rsidP="001626B9">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CD6D6A" w14:textId="77777777" w:rsidR="002841DD" w:rsidRDefault="002841DD" w:rsidP="001626B9">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B671A"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6DDF4A5A" w14:textId="77777777" w:rsidR="002841DD" w:rsidRDefault="002841DD" w:rsidP="004F0EE8">
            <w:pPr>
              <w:numPr>
                <w:ilvl w:val="0"/>
                <w:numId w:val="31"/>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2A344CEB" w14:textId="77777777" w:rsidR="002841DD" w:rsidRDefault="002841DD" w:rsidP="001626B9">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33778E57" w14:textId="77777777" w:rsidR="002841DD" w:rsidRDefault="002841DD" w:rsidP="004F0EE8">
            <w:pPr>
              <w:numPr>
                <w:ilvl w:val="0"/>
                <w:numId w:val="32"/>
              </w:numPr>
              <w:ind w:left="720" w:hanging="360"/>
              <w:rPr>
                <w:rFonts w:ascii="Sylfaen" w:eastAsia="Sylfaen" w:hAnsi="Sylfaen" w:cs="Sylfaen"/>
                <w:sz w:val="20"/>
              </w:rPr>
            </w:pPr>
            <w:r>
              <w:rPr>
                <w:rFonts w:ascii="GHEA Grapalat" w:eastAsia="GHEA Grapalat" w:hAnsi="GHEA Grapalat" w:cs="GHEA Grapalat"/>
                <w:sz w:val="18"/>
              </w:rPr>
              <w:t>Ըստ գործող նորմերի</w:t>
            </w:r>
          </w:p>
          <w:p w14:paraId="0C9C7793" w14:textId="77777777" w:rsidR="002841DD" w:rsidRDefault="002841DD" w:rsidP="001626B9">
            <w:pPr>
              <w:rPr>
                <w:rFonts w:ascii="GHEA Grapalat" w:eastAsia="GHEA Grapalat" w:hAnsi="GHEA Grapalat" w:cs="GHEA Grapalat"/>
                <w:sz w:val="18"/>
                <w:shd w:val="clear" w:color="auto" w:fill="00FF00"/>
              </w:rPr>
            </w:pPr>
            <w:r>
              <w:rPr>
                <w:rFonts w:ascii="GHEA Grapalat" w:eastAsia="GHEA Grapalat" w:hAnsi="GHEA Grapalat" w:cs="GHEA Grapalat"/>
                <w:sz w:val="18"/>
                <w:shd w:val="clear" w:color="auto" w:fill="00FF00"/>
              </w:rPr>
              <w:t>Գնահատված ծավալաթերթեր ըստ նախահաշվի բաժինների և աշխատանքների մանրամասների միավոր գներով, հաշվարկված ուղղակի ծախսերով՝ առանց ԱԱՀ-ի։</w:t>
            </w:r>
          </w:p>
          <w:p w14:paraId="69A3FF51" w14:textId="77777777" w:rsidR="002841DD" w:rsidRDefault="002841DD" w:rsidP="001626B9">
            <w:r>
              <w:rPr>
                <w:rFonts w:ascii="GHEA Grapalat" w:eastAsia="GHEA Grapalat" w:hAnsi="GHEA Grapalat" w:cs="GHEA Grapalat"/>
                <w:sz w:val="18"/>
                <w:shd w:val="clear" w:color="auto" w:fill="00FF0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6BA1D" w14:textId="77777777" w:rsidR="002841DD" w:rsidRDefault="002841DD" w:rsidP="001626B9">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ED5C1" w14:textId="77777777" w:rsidR="002841DD" w:rsidRDefault="002841DD" w:rsidP="001626B9">
            <w:pPr>
              <w:jc w:val="center"/>
            </w:pPr>
            <w:r>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364157">
        <w:rPr>
          <w:rFonts w:ascii="GHEA Grapalat" w:eastAsia="GHEA Grapalat" w:hAnsi="GHEA Grapalat" w:cs="GHEA Grapalat"/>
          <w:sz w:val="18"/>
          <w:shd w:val="clear" w:color="auto" w:fill="FFFFFF"/>
        </w:rPr>
        <w:t>հատկանիշների  մանրամասն</w:t>
      </w:r>
      <w:proofErr w:type="gramEnd"/>
      <w:r w:rsidRPr="00364157">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5F9B2D2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 xml:space="preserve">ԲՄԽԾՁԲ-25/15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6C94"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2841DD"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1C92A62D"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 xml:space="preserve">ԲՄԽԾՁԲ-25/15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DE950" w14:textId="77777777" w:rsidR="004F0EE8" w:rsidRDefault="004F0EE8">
      <w:r>
        <w:separator/>
      </w:r>
    </w:p>
  </w:endnote>
  <w:endnote w:type="continuationSeparator" w:id="0">
    <w:p w14:paraId="49DE49FD" w14:textId="77777777" w:rsidR="004F0EE8" w:rsidRDefault="004F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A64B" w14:textId="77777777" w:rsidR="004F0EE8" w:rsidRDefault="004F0EE8">
      <w:r>
        <w:separator/>
      </w:r>
    </w:p>
  </w:footnote>
  <w:footnote w:type="continuationSeparator" w:id="0">
    <w:p w14:paraId="0260CA79" w14:textId="77777777" w:rsidR="004F0EE8" w:rsidRDefault="004F0EE8">
      <w:r>
        <w:continuationSeparator/>
      </w:r>
    </w:p>
  </w:footnote>
  <w:footnote w:id="1">
    <w:p w14:paraId="46AB6E03" w14:textId="77777777"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6C4753" w:rsidRPr="00755183" w:rsidRDefault="006C4753"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6C4753" w:rsidRPr="00755183" w:rsidRDefault="006C4753" w:rsidP="00CF2A33">
      <w:pPr>
        <w:jc w:val="both"/>
        <w:rPr>
          <w:rFonts w:ascii="GHEA Grapalat" w:hAnsi="GHEA Grapalat"/>
          <w:sz w:val="16"/>
          <w:szCs w:val="16"/>
          <w:lang w:val="hy-AM" w:eastAsia="ru-RU"/>
        </w:rPr>
      </w:pPr>
    </w:p>
    <w:p w14:paraId="66FF1C50" w14:textId="77777777" w:rsidR="006C4753" w:rsidRPr="00821851" w:rsidRDefault="006C4753" w:rsidP="00CF2A33">
      <w:pPr>
        <w:jc w:val="both"/>
        <w:rPr>
          <w:rFonts w:asciiTheme="minorHAnsi" w:hAnsiTheme="minorHAnsi"/>
          <w:lang w:val="hy-AM"/>
        </w:rPr>
      </w:pPr>
    </w:p>
    <w:p w14:paraId="63EE0AFE" w14:textId="77777777" w:rsidR="006C4753" w:rsidRPr="00821851" w:rsidRDefault="006C4753" w:rsidP="00CF2A33">
      <w:pPr>
        <w:jc w:val="both"/>
        <w:rPr>
          <w:rFonts w:ascii="GHEA Grapalat" w:hAnsi="GHEA Grapalat" w:cs="Sylfaen"/>
          <w:sz w:val="20"/>
          <w:lang w:val="hy-AM"/>
        </w:rPr>
      </w:pPr>
    </w:p>
  </w:footnote>
  <w:footnote w:id="2">
    <w:p w14:paraId="01CB732C" w14:textId="77777777" w:rsidR="006C4753" w:rsidRPr="00C67432" w:rsidRDefault="006C475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6C4753" w:rsidRPr="00D66974" w:rsidRDefault="006C4753" w:rsidP="009C515F">
      <w:pPr>
        <w:pStyle w:val="FootnoteText"/>
        <w:rPr>
          <w:rFonts w:asciiTheme="minorHAnsi" w:hAnsiTheme="minorHAnsi"/>
          <w:lang w:val="hy-AM"/>
        </w:rPr>
      </w:pPr>
    </w:p>
  </w:footnote>
  <w:footnote w:id="3">
    <w:p w14:paraId="4481AC5F" w14:textId="77777777" w:rsidR="006C4753" w:rsidRPr="00271034" w:rsidRDefault="006C475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C4753" w:rsidRPr="00271034" w:rsidRDefault="006C475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C4753" w:rsidRPr="00271034" w:rsidRDefault="006C475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B037C1"/>
    <w:multiLevelType w:val="multilevel"/>
    <w:tmpl w:val="3E1285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C2A4A"/>
    <w:multiLevelType w:val="multilevel"/>
    <w:tmpl w:val="14E61B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C67BF2"/>
    <w:multiLevelType w:val="multilevel"/>
    <w:tmpl w:val="78F6E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33B27A75"/>
    <w:multiLevelType w:val="multilevel"/>
    <w:tmpl w:val="4C1E89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193058"/>
    <w:multiLevelType w:val="multilevel"/>
    <w:tmpl w:val="BA5866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80025A"/>
    <w:multiLevelType w:val="multilevel"/>
    <w:tmpl w:val="B19078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174401"/>
    <w:multiLevelType w:val="multilevel"/>
    <w:tmpl w:val="3CCCD2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EA74E8"/>
    <w:multiLevelType w:val="multilevel"/>
    <w:tmpl w:val="53B22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6607A9"/>
    <w:multiLevelType w:val="multilevel"/>
    <w:tmpl w:val="01D0FB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F4AB3"/>
    <w:multiLevelType w:val="multilevel"/>
    <w:tmpl w:val="FA2890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52A7D"/>
    <w:multiLevelType w:val="multilevel"/>
    <w:tmpl w:val="756C2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3130D"/>
    <w:multiLevelType w:val="multilevel"/>
    <w:tmpl w:val="FFAC3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824975"/>
    <w:multiLevelType w:val="multilevel"/>
    <w:tmpl w:val="8DE62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37A50"/>
    <w:multiLevelType w:val="multilevel"/>
    <w:tmpl w:val="431017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61C6561"/>
    <w:multiLevelType w:val="multilevel"/>
    <w:tmpl w:val="10584F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20"/>
  </w:num>
  <w:num w:numId="8">
    <w:abstractNumId w:val="8"/>
  </w:num>
  <w:num w:numId="9">
    <w:abstractNumId w:val="12"/>
  </w:num>
  <w:num w:numId="10">
    <w:abstractNumId w:val="27"/>
  </w:num>
  <w:num w:numId="11">
    <w:abstractNumId w:val="33"/>
  </w:num>
  <w:num w:numId="12">
    <w:abstractNumId w:val="10"/>
  </w:num>
  <w:num w:numId="13">
    <w:abstractNumId w:val="23"/>
  </w:num>
  <w:num w:numId="14">
    <w:abstractNumId w:val="13"/>
  </w:num>
  <w:num w:numId="15">
    <w:abstractNumId w:val="31"/>
  </w:num>
  <w:num w:numId="16">
    <w:abstractNumId w:val="5"/>
  </w:num>
  <w:num w:numId="17">
    <w:abstractNumId w:val="16"/>
  </w:num>
  <w:num w:numId="18">
    <w:abstractNumId w:val="30"/>
  </w:num>
  <w:num w:numId="19">
    <w:abstractNumId w:val="17"/>
  </w:num>
  <w:num w:numId="20">
    <w:abstractNumId w:val="28"/>
  </w:num>
  <w:num w:numId="21">
    <w:abstractNumId w:val="21"/>
  </w:num>
  <w:num w:numId="22">
    <w:abstractNumId w:val="18"/>
  </w:num>
  <w:num w:numId="23">
    <w:abstractNumId w:val="34"/>
  </w:num>
  <w:num w:numId="24">
    <w:abstractNumId w:val="32"/>
  </w:num>
  <w:num w:numId="25">
    <w:abstractNumId w:val="19"/>
  </w:num>
  <w:num w:numId="26">
    <w:abstractNumId w:val="3"/>
  </w:num>
  <w:num w:numId="27">
    <w:abstractNumId w:val="11"/>
  </w:num>
  <w:num w:numId="28">
    <w:abstractNumId w:val="25"/>
  </w:num>
  <w:num w:numId="29">
    <w:abstractNumId w:val="24"/>
  </w:num>
  <w:num w:numId="30">
    <w:abstractNumId w:val="9"/>
  </w:num>
  <w:num w:numId="31">
    <w:abstractNumId w:val="6"/>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1DD"/>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0EE8"/>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6C94"/>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4FE"/>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37ACD-2077-4C98-A9A5-1AF42533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78</Pages>
  <Words>29105</Words>
  <Characters>165904</Characters>
  <Application>Microsoft Office Word</Application>
  <DocSecurity>0</DocSecurity>
  <Lines>1382</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445</cp:revision>
  <cp:lastPrinted>2024-09-27T10:37:00Z</cp:lastPrinted>
  <dcterms:created xsi:type="dcterms:W3CDTF">2024-05-24T13:11:00Z</dcterms:created>
  <dcterms:modified xsi:type="dcterms:W3CDTF">2025-02-12T10:30:00Z</dcterms:modified>
</cp:coreProperties>
</file>